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648" w:rsidRDefault="00863864" w:rsidP="0090290C">
      <w:pPr>
        <w:autoSpaceDE w:val="0"/>
        <w:autoSpaceDN w:val="0"/>
        <w:adjustRightInd w:val="0"/>
        <w:spacing w:after="0" w:line="240" w:lineRule="auto"/>
        <w:jc w:val="center"/>
        <w:rPr>
          <w:rFonts w:ascii="Times New Roman" w:hAnsi="Times New Roman"/>
          <w:b/>
          <w:i/>
          <w:sz w:val="28"/>
          <w:szCs w:val="28"/>
        </w:rPr>
      </w:pPr>
      <w:r>
        <w:rPr>
          <w:rFonts w:ascii="Times New Roman" w:hAnsi="Times New Roman"/>
          <w:b/>
          <w:i/>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607.5pt">
            <v:imagedata r:id="rId8" o:title="физра 0уп.06"/>
          </v:shape>
        </w:pict>
      </w: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863864" w:rsidRDefault="00863864" w:rsidP="00863864">
      <w:pPr>
        <w:autoSpaceDE w:val="0"/>
        <w:autoSpaceDN w:val="0"/>
        <w:adjustRightInd w:val="0"/>
        <w:spacing w:after="0" w:line="240" w:lineRule="auto"/>
        <w:rPr>
          <w:rFonts w:ascii="Times New Roman" w:hAnsi="Times New Roman"/>
          <w:b/>
          <w:i/>
          <w:sz w:val="28"/>
          <w:szCs w:val="28"/>
        </w:rPr>
      </w:pP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863864" w:rsidRDefault="00863864" w:rsidP="0090290C">
      <w:pPr>
        <w:autoSpaceDE w:val="0"/>
        <w:autoSpaceDN w:val="0"/>
        <w:adjustRightInd w:val="0"/>
        <w:spacing w:after="0" w:line="240" w:lineRule="auto"/>
        <w:jc w:val="center"/>
        <w:rPr>
          <w:rFonts w:ascii="Times New Roman" w:hAnsi="Times New Roman"/>
          <w:b/>
          <w:i/>
          <w:sz w:val="28"/>
          <w:szCs w:val="28"/>
        </w:rPr>
      </w:pPr>
    </w:p>
    <w:p w:rsidR="00B53B20" w:rsidRDefault="00B53B20" w:rsidP="00863864">
      <w:pPr>
        <w:autoSpaceDE w:val="0"/>
        <w:autoSpaceDN w:val="0"/>
        <w:adjustRightInd w:val="0"/>
        <w:spacing w:after="0" w:line="240" w:lineRule="auto"/>
        <w:rPr>
          <w:rFonts w:ascii="Times New Roman" w:hAnsi="Times New Roman"/>
          <w:b/>
          <w:bCs/>
          <w:color w:val="000000"/>
          <w:sz w:val="28"/>
          <w:szCs w:val="28"/>
        </w:rPr>
      </w:pPr>
    </w:p>
    <w:p w:rsidR="00863864" w:rsidRPr="00543E31" w:rsidRDefault="00863864" w:rsidP="00863864">
      <w:pPr>
        <w:autoSpaceDE w:val="0"/>
        <w:autoSpaceDN w:val="0"/>
        <w:adjustRightInd w:val="0"/>
        <w:spacing w:after="0" w:line="240" w:lineRule="auto"/>
        <w:rPr>
          <w:rFonts w:ascii="Times New Roman" w:hAnsi="Times New Roman"/>
          <w:b/>
          <w:bCs/>
          <w:color w:val="000000"/>
          <w:sz w:val="28"/>
          <w:szCs w:val="28"/>
        </w:rPr>
      </w:pPr>
      <w:bookmarkStart w:id="0" w:name="_GoBack"/>
      <w:bookmarkEnd w:id="0"/>
    </w:p>
    <w:p w:rsidR="0090290C" w:rsidRPr="00C56995" w:rsidRDefault="0090290C" w:rsidP="0090290C">
      <w:pPr>
        <w:autoSpaceDE w:val="0"/>
        <w:autoSpaceDN w:val="0"/>
        <w:adjustRightInd w:val="0"/>
        <w:spacing w:after="0" w:line="240" w:lineRule="auto"/>
        <w:jc w:val="both"/>
        <w:rPr>
          <w:rFonts w:ascii="Times New Roman" w:hAnsi="Times New Roman"/>
          <w:b/>
          <w:bCs/>
          <w:color w:val="000000"/>
          <w:sz w:val="28"/>
          <w:szCs w:val="28"/>
        </w:rPr>
      </w:pPr>
      <w:r w:rsidRPr="00E76984">
        <w:rPr>
          <w:rFonts w:ascii="Times New Roman" w:hAnsi="Times New Roman"/>
          <w:color w:val="000000"/>
          <w:sz w:val="28"/>
          <w:szCs w:val="28"/>
        </w:rPr>
        <w:lastRenderedPageBreak/>
        <w:t>Составите</w:t>
      </w:r>
      <w:r>
        <w:rPr>
          <w:rFonts w:ascii="Times New Roman" w:hAnsi="Times New Roman"/>
          <w:color w:val="000000"/>
          <w:sz w:val="28"/>
          <w:szCs w:val="28"/>
        </w:rPr>
        <w:t xml:space="preserve">ль: </w:t>
      </w:r>
    </w:p>
    <w:p w:rsidR="0090290C" w:rsidRDefault="00C63592" w:rsidP="0090290C">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Панков А.П.</w:t>
      </w:r>
      <w:r w:rsidR="0090290C">
        <w:rPr>
          <w:rFonts w:ascii="Times New Roman" w:hAnsi="Times New Roman"/>
          <w:color w:val="000000"/>
          <w:sz w:val="28"/>
          <w:szCs w:val="28"/>
        </w:rPr>
        <w:t xml:space="preserve">, </w:t>
      </w:r>
      <w:r w:rsidR="0090290C" w:rsidRPr="00E76984">
        <w:rPr>
          <w:rFonts w:ascii="Times New Roman" w:hAnsi="Times New Roman"/>
          <w:color w:val="000000"/>
          <w:sz w:val="28"/>
          <w:szCs w:val="28"/>
        </w:rPr>
        <w:t xml:space="preserve">преподаватель </w:t>
      </w:r>
      <w:r w:rsidR="0090290C">
        <w:rPr>
          <w:rFonts w:ascii="Times New Roman" w:hAnsi="Times New Roman"/>
          <w:color w:val="000000"/>
          <w:sz w:val="28"/>
          <w:szCs w:val="28"/>
        </w:rPr>
        <w:t xml:space="preserve">ГАПОУ МО </w:t>
      </w:r>
      <w:r w:rsidR="00C47046">
        <w:rPr>
          <w:rFonts w:ascii="Times New Roman" w:hAnsi="Times New Roman"/>
          <w:color w:val="000000"/>
          <w:sz w:val="28"/>
          <w:szCs w:val="28"/>
        </w:rPr>
        <w:t>«Губернский</w:t>
      </w:r>
      <w:r w:rsidR="0090290C">
        <w:rPr>
          <w:rFonts w:ascii="Times New Roman" w:hAnsi="Times New Roman"/>
          <w:color w:val="000000"/>
          <w:sz w:val="28"/>
          <w:szCs w:val="28"/>
        </w:rPr>
        <w:t xml:space="preserve"> колледж»</w:t>
      </w:r>
    </w:p>
    <w:p w:rsidR="00C63592" w:rsidRPr="00F508A9" w:rsidRDefault="00C63592" w:rsidP="0090290C">
      <w:pPr>
        <w:autoSpaceDE w:val="0"/>
        <w:autoSpaceDN w:val="0"/>
        <w:adjustRightInd w:val="0"/>
        <w:spacing w:after="0" w:line="240" w:lineRule="auto"/>
        <w:jc w:val="both"/>
        <w:rPr>
          <w:rFonts w:ascii="Times New Roman" w:hAnsi="Times New Roman"/>
          <w:color w:val="000000"/>
          <w:sz w:val="28"/>
          <w:szCs w:val="28"/>
        </w:rPr>
      </w:pPr>
    </w:p>
    <w:p w:rsidR="0090290C" w:rsidRPr="00E76984" w:rsidRDefault="0090290C" w:rsidP="0090290C">
      <w:pPr>
        <w:autoSpaceDE w:val="0"/>
        <w:autoSpaceDN w:val="0"/>
        <w:adjustRightInd w:val="0"/>
        <w:spacing w:after="0" w:line="240" w:lineRule="auto"/>
        <w:jc w:val="both"/>
        <w:rPr>
          <w:rFonts w:ascii="Times New Roman" w:hAnsi="Times New Roman"/>
          <w:color w:val="000000"/>
          <w:sz w:val="28"/>
          <w:szCs w:val="28"/>
        </w:rPr>
      </w:pPr>
      <w:r w:rsidRPr="00E76984">
        <w:rPr>
          <w:rFonts w:ascii="Times New Roman" w:hAnsi="Times New Roman"/>
          <w:b/>
          <w:bCs/>
          <w:color w:val="000000"/>
          <w:sz w:val="28"/>
          <w:szCs w:val="28"/>
        </w:rPr>
        <w:t>Эксперты:</w:t>
      </w:r>
    </w:p>
    <w:p w:rsidR="0090290C" w:rsidRPr="00E76984" w:rsidRDefault="0090290C" w:rsidP="0090290C">
      <w:pPr>
        <w:autoSpaceDE w:val="0"/>
        <w:autoSpaceDN w:val="0"/>
        <w:adjustRightInd w:val="0"/>
        <w:spacing w:after="0" w:line="240" w:lineRule="auto"/>
        <w:rPr>
          <w:rFonts w:ascii="Times New Roman" w:hAnsi="Times New Roman"/>
          <w:color w:val="000000"/>
          <w:sz w:val="28"/>
          <w:szCs w:val="28"/>
        </w:rPr>
      </w:pPr>
      <w:r w:rsidRPr="00E76984">
        <w:rPr>
          <w:rFonts w:ascii="Times New Roman" w:hAnsi="Times New Roman"/>
          <w:color w:val="000000"/>
          <w:sz w:val="28"/>
          <w:szCs w:val="28"/>
        </w:rPr>
        <w:t>Внутренняя экспертиза</w:t>
      </w:r>
    </w:p>
    <w:p w:rsidR="0090290C" w:rsidRDefault="0090290C" w:rsidP="0090290C">
      <w:pPr>
        <w:autoSpaceDE w:val="0"/>
        <w:autoSpaceDN w:val="0"/>
        <w:adjustRightInd w:val="0"/>
        <w:spacing w:after="0" w:line="240" w:lineRule="auto"/>
        <w:jc w:val="both"/>
        <w:rPr>
          <w:rFonts w:ascii="Times New Roman" w:hAnsi="Times New Roman"/>
          <w:sz w:val="28"/>
          <w:szCs w:val="28"/>
        </w:rPr>
      </w:pPr>
      <w:r w:rsidRPr="00E76984">
        <w:rPr>
          <w:rFonts w:ascii="Times New Roman" w:hAnsi="Times New Roman"/>
          <w:color w:val="000000"/>
          <w:sz w:val="28"/>
          <w:szCs w:val="28"/>
        </w:rPr>
        <w:t xml:space="preserve">Техническая </w:t>
      </w:r>
      <w:r>
        <w:rPr>
          <w:rFonts w:ascii="Times New Roman" w:hAnsi="Times New Roman"/>
          <w:color w:val="000000"/>
          <w:sz w:val="28"/>
          <w:szCs w:val="28"/>
        </w:rPr>
        <w:t>экспертиза</w:t>
      </w:r>
      <w:r>
        <w:rPr>
          <w:sz w:val="28"/>
          <w:szCs w:val="28"/>
        </w:rPr>
        <w:t xml:space="preserve">: </w:t>
      </w:r>
      <w:r>
        <w:rPr>
          <w:rFonts w:ascii="Times New Roman" w:hAnsi="Times New Roman"/>
          <w:sz w:val="28"/>
          <w:szCs w:val="28"/>
        </w:rPr>
        <w:t>Быч О</w:t>
      </w:r>
      <w:r w:rsidRPr="009337C3">
        <w:rPr>
          <w:rFonts w:ascii="Times New Roman" w:hAnsi="Times New Roman"/>
          <w:sz w:val="28"/>
          <w:szCs w:val="28"/>
        </w:rPr>
        <w:t>.</w:t>
      </w:r>
      <w:r>
        <w:rPr>
          <w:rFonts w:ascii="Times New Roman" w:hAnsi="Times New Roman"/>
          <w:sz w:val="28"/>
          <w:szCs w:val="28"/>
        </w:rPr>
        <w:t>Ф</w:t>
      </w:r>
      <w:r w:rsidRPr="009337C3">
        <w:rPr>
          <w:rFonts w:ascii="Times New Roman" w:hAnsi="Times New Roman"/>
          <w:sz w:val="28"/>
          <w:szCs w:val="28"/>
        </w:rPr>
        <w:t xml:space="preserve">, </w:t>
      </w:r>
      <w:r w:rsidR="00C47046" w:rsidRPr="009337C3">
        <w:rPr>
          <w:rFonts w:ascii="Times New Roman" w:hAnsi="Times New Roman"/>
          <w:sz w:val="28"/>
          <w:szCs w:val="28"/>
        </w:rPr>
        <w:t>преподаватель</w:t>
      </w:r>
      <w:r w:rsidR="00BE4129">
        <w:rPr>
          <w:rFonts w:ascii="Times New Roman" w:hAnsi="Times New Roman"/>
          <w:sz w:val="28"/>
          <w:szCs w:val="28"/>
        </w:rPr>
        <w:t>, председатель ПЦК преподавателей физического воспитания</w:t>
      </w:r>
      <w:r w:rsidR="00C47046" w:rsidRPr="009337C3">
        <w:rPr>
          <w:rFonts w:ascii="Times New Roman" w:hAnsi="Times New Roman"/>
          <w:sz w:val="28"/>
          <w:szCs w:val="28"/>
        </w:rPr>
        <w:t xml:space="preserve"> ГАПОУ</w:t>
      </w:r>
      <w:r>
        <w:rPr>
          <w:rFonts w:ascii="Times New Roman" w:hAnsi="Times New Roman"/>
          <w:color w:val="000000"/>
          <w:sz w:val="28"/>
          <w:szCs w:val="28"/>
        </w:rPr>
        <w:t xml:space="preserve"> МО «</w:t>
      </w:r>
      <w:r w:rsidR="00C47046">
        <w:rPr>
          <w:rFonts w:ascii="Times New Roman" w:hAnsi="Times New Roman"/>
          <w:color w:val="000000"/>
          <w:sz w:val="28"/>
          <w:szCs w:val="28"/>
        </w:rPr>
        <w:t>Губернский колледж</w:t>
      </w:r>
      <w:r>
        <w:rPr>
          <w:rFonts w:ascii="Times New Roman" w:hAnsi="Times New Roman"/>
          <w:color w:val="000000"/>
          <w:sz w:val="28"/>
          <w:szCs w:val="28"/>
        </w:rPr>
        <w:t xml:space="preserve">» </w:t>
      </w:r>
    </w:p>
    <w:p w:rsidR="0090290C" w:rsidRDefault="0090290C" w:rsidP="00BE4129">
      <w:pPr>
        <w:autoSpaceDE w:val="0"/>
        <w:autoSpaceDN w:val="0"/>
        <w:adjustRightInd w:val="0"/>
        <w:spacing w:after="0" w:line="240" w:lineRule="auto"/>
        <w:ind w:right="-456"/>
        <w:jc w:val="both"/>
        <w:rPr>
          <w:rFonts w:ascii="Times New Roman" w:hAnsi="Times New Roman"/>
          <w:color w:val="000000"/>
          <w:sz w:val="28"/>
          <w:szCs w:val="28"/>
        </w:rPr>
      </w:pPr>
      <w:r w:rsidRPr="00E76984">
        <w:rPr>
          <w:rFonts w:ascii="Times New Roman" w:hAnsi="Times New Roman"/>
          <w:color w:val="000000"/>
          <w:sz w:val="28"/>
          <w:szCs w:val="28"/>
        </w:rPr>
        <w:t>С</w:t>
      </w:r>
      <w:r>
        <w:rPr>
          <w:rFonts w:ascii="Times New Roman" w:hAnsi="Times New Roman"/>
          <w:color w:val="000000"/>
          <w:sz w:val="28"/>
          <w:szCs w:val="28"/>
        </w:rPr>
        <w:t>одержательная экспертиза</w:t>
      </w:r>
      <w:r>
        <w:rPr>
          <w:sz w:val="28"/>
          <w:szCs w:val="28"/>
        </w:rPr>
        <w:t xml:space="preserve">: </w:t>
      </w:r>
      <w:r>
        <w:rPr>
          <w:rFonts w:ascii="Times New Roman" w:hAnsi="Times New Roman"/>
          <w:sz w:val="28"/>
          <w:szCs w:val="28"/>
        </w:rPr>
        <w:t>Быч О</w:t>
      </w:r>
      <w:r w:rsidRPr="009337C3">
        <w:rPr>
          <w:rFonts w:ascii="Times New Roman" w:hAnsi="Times New Roman"/>
          <w:sz w:val="28"/>
          <w:szCs w:val="28"/>
        </w:rPr>
        <w:t>.</w:t>
      </w:r>
      <w:r>
        <w:rPr>
          <w:rFonts w:ascii="Times New Roman" w:hAnsi="Times New Roman"/>
          <w:sz w:val="28"/>
          <w:szCs w:val="28"/>
        </w:rPr>
        <w:t>Ф</w:t>
      </w:r>
      <w:r w:rsidRPr="009337C3">
        <w:rPr>
          <w:rFonts w:ascii="Times New Roman" w:hAnsi="Times New Roman"/>
          <w:sz w:val="28"/>
          <w:szCs w:val="28"/>
        </w:rPr>
        <w:t xml:space="preserve">, </w:t>
      </w:r>
      <w:r w:rsidR="00BE4129" w:rsidRPr="009337C3">
        <w:rPr>
          <w:rFonts w:ascii="Times New Roman" w:hAnsi="Times New Roman"/>
          <w:sz w:val="28"/>
          <w:szCs w:val="28"/>
        </w:rPr>
        <w:t>преподаватель</w:t>
      </w:r>
      <w:r w:rsidR="00BE4129">
        <w:rPr>
          <w:rFonts w:ascii="Times New Roman" w:hAnsi="Times New Roman"/>
          <w:sz w:val="28"/>
          <w:szCs w:val="28"/>
        </w:rPr>
        <w:t>, председатель ПЦК преподавателей физического воспитания</w:t>
      </w:r>
      <w:r w:rsidR="00BE4129" w:rsidRPr="009337C3">
        <w:rPr>
          <w:rFonts w:ascii="Times New Roman" w:hAnsi="Times New Roman"/>
          <w:sz w:val="28"/>
          <w:szCs w:val="28"/>
        </w:rPr>
        <w:t xml:space="preserve"> ГАПОУ</w:t>
      </w:r>
      <w:r w:rsidR="00BE4129">
        <w:rPr>
          <w:rFonts w:ascii="Times New Roman" w:hAnsi="Times New Roman"/>
          <w:color w:val="000000"/>
          <w:sz w:val="28"/>
          <w:szCs w:val="28"/>
        </w:rPr>
        <w:t xml:space="preserve"> МО «Губернский колледж»</w:t>
      </w:r>
    </w:p>
    <w:p w:rsidR="00BE4129" w:rsidRDefault="00BE4129" w:rsidP="00BE4129">
      <w:pPr>
        <w:autoSpaceDE w:val="0"/>
        <w:autoSpaceDN w:val="0"/>
        <w:adjustRightInd w:val="0"/>
        <w:spacing w:after="0" w:line="240" w:lineRule="auto"/>
        <w:ind w:right="-456"/>
        <w:jc w:val="both"/>
        <w:rPr>
          <w:rFonts w:ascii="Times New Roman" w:hAnsi="Times New Roman"/>
          <w:sz w:val="28"/>
          <w:szCs w:val="28"/>
        </w:rPr>
      </w:pPr>
    </w:p>
    <w:p w:rsidR="0090290C" w:rsidRPr="00EC22F1" w:rsidRDefault="0090290C" w:rsidP="00BE4129">
      <w:pPr>
        <w:spacing w:after="0" w:line="240" w:lineRule="auto"/>
        <w:ind w:right="-456"/>
        <w:jc w:val="both"/>
        <w:rPr>
          <w:rFonts w:ascii="Times New Roman" w:hAnsi="Times New Roman"/>
          <w:sz w:val="28"/>
          <w:szCs w:val="28"/>
        </w:rPr>
      </w:pPr>
      <w:r>
        <w:rPr>
          <w:rFonts w:ascii="Times New Roman" w:hAnsi="Times New Roman"/>
          <w:sz w:val="28"/>
          <w:szCs w:val="28"/>
        </w:rPr>
        <w:t xml:space="preserve">    </w:t>
      </w:r>
      <w:r w:rsidR="00B53B20">
        <w:rPr>
          <w:rFonts w:ascii="Times New Roman" w:hAnsi="Times New Roman"/>
          <w:sz w:val="28"/>
          <w:szCs w:val="28"/>
        </w:rPr>
        <w:tab/>
      </w:r>
      <w:r w:rsidRPr="00E76984">
        <w:rPr>
          <w:rFonts w:ascii="Times New Roman" w:hAnsi="Times New Roman"/>
          <w:color w:val="000000"/>
          <w:sz w:val="28"/>
          <w:szCs w:val="28"/>
        </w:rPr>
        <w:t>Рабочая программа учебной дисциплины</w:t>
      </w:r>
      <w:r>
        <w:rPr>
          <w:rFonts w:ascii="Times New Roman" w:hAnsi="Times New Roman"/>
          <w:color w:val="000000"/>
          <w:sz w:val="28"/>
          <w:szCs w:val="28"/>
        </w:rPr>
        <w:t xml:space="preserve"> «Физическая культура»</w:t>
      </w:r>
      <w:r w:rsidRPr="00D8198C">
        <w:rPr>
          <w:rFonts w:ascii="Times New Roman" w:hAnsi="Times New Roman"/>
          <w:i/>
          <w:color w:val="000000"/>
          <w:sz w:val="28"/>
          <w:szCs w:val="28"/>
        </w:rPr>
        <w:t xml:space="preserve"> </w:t>
      </w:r>
      <w:r>
        <w:rPr>
          <w:rFonts w:ascii="Times New Roman" w:hAnsi="Times New Roman"/>
          <w:color w:val="000000"/>
          <w:sz w:val="28"/>
          <w:szCs w:val="28"/>
        </w:rPr>
        <w:t>для профессии начально</w:t>
      </w:r>
      <w:r w:rsidRPr="00E76984">
        <w:rPr>
          <w:rFonts w:ascii="Times New Roman" w:hAnsi="Times New Roman"/>
          <w:color w:val="000000"/>
          <w:sz w:val="28"/>
          <w:szCs w:val="28"/>
        </w:rPr>
        <w:t>го профессионального образования</w:t>
      </w:r>
      <w:r>
        <w:rPr>
          <w:rFonts w:ascii="Times New Roman" w:hAnsi="Times New Roman"/>
          <w:color w:val="000000"/>
          <w:sz w:val="28"/>
          <w:szCs w:val="28"/>
        </w:rPr>
        <w:t xml:space="preserve"> технического профиля</w:t>
      </w:r>
      <w:r w:rsidRPr="00D8198C">
        <w:rPr>
          <w:rFonts w:ascii="Times New Roman" w:hAnsi="Times New Roman"/>
          <w:i/>
          <w:color w:val="000000"/>
          <w:sz w:val="28"/>
          <w:szCs w:val="28"/>
        </w:rPr>
        <w:t xml:space="preserve"> </w:t>
      </w:r>
      <w:r w:rsidRPr="00982781">
        <w:rPr>
          <w:rFonts w:ascii="Times New Roman" w:hAnsi="Times New Roman"/>
          <w:color w:val="000000"/>
          <w:sz w:val="28"/>
          <w:szCs w:val="28"/>
        </w:rPr>
        <w:t xml:space="preserve">«общеобразовательного цикла»: </w:t>
      </w:r>
      <w:r w:rsidR="00C47046">
        <w:rPr>
          <w:rFonts w:ascii="Times New Roman" w:hAnsi="Times New Roman"/>
          <w:color w:val="000000"/>
          <w:sz w:val="28"/>
          <w:szCs w:val="28"/>
        </w:rPr>
        <w:t>23.02.07 «Техническое обслуживание и ремонт двигателей, систем и агрегатов автомобилей</w:t>
      </w:r>
      <w:r w:rsidR="00C47046" w:rsidRPr="00F2557C">
        <w:rPr>
          <w:rFonts w:ascii="Times New Roman" w:hAnsi="Times New Roman"/>
          <w:color w:val="000000"/>
          <w:sz w:val="28"/>
          <w:szCs w:val="28"/>
        </w:rPr>
        <w:t xml:space="preserve"> разработана</w:t>
      </w:r>
      <w:r w:rsidRPr="00F2557C">
        <w:rPr>
          <w:rFonts w:ascii="Times New Roman" w:hAnsi="Times New Roman"/>
          <w:color w:val="000000"/>
          <w:sz w:val="28"/>
          <w:szCs w:val="28"/>
        </w:rPr>
        <w:t xml:space="preserve"> на основе примерной программы учебной</w:t>
      </w:r>
      <w:r>
        <w:rPr>
          <w:rFonts w:ascii="Times New Roman" w:hAnsi="Times New Roman"/>
          <w:color w:val="000000"/>
          <w:sz w:val="28"/>
          <w:szCs w:val="28"/>
        </w:rPr>
        <w:t xml:space="preserve"> </w:t>
      </w:r>
      <w:r w:rsidRPr="00F2557C">
        <w:rPr>
          <w:rFonts w:ascii="Times New Roman" w:hAnsi="Times New Roman"/>
          <w:color w:val="000000"/>
          <w:sz w:val="28"/>
          <w:szCs w:val="28"/>
        </w:rPr>
        <w:t xml:space="preserve">дисциплины «Физическая </w:t>
      </w:r>
      <w:r w:rsidR="00C47046" w:rsidRPr="00F2557C">
        <w:rPr>
          <w:rFonts w:ascii="Times New Roman" w:hAnsi="Times New Roman"/>
          <w:color w:val="000000"/>
          <w:sz w:val="28"/>
          <w:szCs w:val="28"/>
        </w:rPr>
        <w:t>ку</w:t>
      </w:r>
      <w:r w:rsidR="00C47046">
        <w:rPr>
          <w:rFonts w:ascii="Times New Roman" w:hAnsi="Times New Roman"/>
          <w:color w:val="000000"/>
          <w:sz w:val="28"/>
          <w:szCs w:val="28"/>
        </w:rPr>
        <w:t>льтура» для</w:t>
      </w:r>
      <w:r>
        <w:rPr>
          <w:rFonts w:ascii="Times New Roman" w:hAnsi="Times New Roman"/>
          <w:color w:val="000000"/>
          <w:sz w:val="28"/>
          <w:szCs w:val="28"/>
        </w:rPr>
        <w:t xml:space="preserve"> профессиональных образовательных организаций.</w:t>
      </w:r>
    </w:p>
    <w:p w:rsidR="0090290C" w:rsidRPr="00C13911" w:rsidRDefault="0090290C" w:rsidP="00BE4129">
      <w:pPr>
        <w:autoSpaceDE w:val="0"/>
        <w:autoSpaceDN w:val="0"/>
        <w:adjustRightInd w:val="0"/>
        <w:spacing w:after="0" w:line="240" w:lineRule="auto"/>
        <w:ind w:right="-456"/>
        <w:jc w:val="both"/>
        <w:rPr>
          <w:rFonts w:ascii="Times New Roman" w:hAnsi="Times New Roman"/>
          <w:color w:val="000000"/>
          <w:sz w:val="28"/>
          <w:szCs w:val="28"/>
        </w:rPr>
      </w:pPr>
      <w:r>
        <w:rPr>
          <w:rFonts w:ascii="Times New Roman" w:hAnsi="Times New Roman"/>
          <w:color w:val="000000"/>
          <w:sz w:val="28"/>
          <w:szCs w:val="28"/>
        </w:rPr>
        <w:t xml:space="preserve">         </w:t>
      </w:r>
      <w:r w:rsidR="00B53B20">
        <w:rPr>
          <w:rFonts w:ascii="Times New Roman" w:hAnsi="Times New Roman"/>
          <w:color w:val="000000"/>
          <w:sz w:val="28"/>
          <w:szCs w:val="28"/>
        </w:rPr>
        <w:tab/>
      </w:r>
      <w:r w:rsidRPr="00C13911">
        <w:rPr>
          <w:rFonts w:ascii="Times New Roman" w:hAnsi="Times New Roman"/>
          <w:color w:val="000000"/>
          <w:sz w:val="28"/>
          <w:szCs w:val="28"/>
        </w:rPr>
        <w:t>Программа общеобразовательной</w:t>
      </w:r>
      <w:r>
        <w:rPr>
          <w:rFonts w:ascii="Times New Roman" w:hAnsi="Times New Roman"/>
          <w:color w:val="000000"/>
          <w:sz w:val="28"/>
          <w:szCs w:val="28"/>
        </w:rPr>
        <w:t xml:space="preserve"> </w:t>
      </w:r>
      <w:r w:rsidRPr="00E76984">
        <w:rPr>
          <w:rFonts w:ascii="Times New Roman" w:hAnsi="Times New Roman"/>
          <w:color w:val="000000"/>
          <w:sz w:val="28"/>
          <w:szCs w:val="28"/>
        </w:rPr>
        <w:t>учебной дисциплины</w:t>
      </w:r>
      <w:r>
        <w:rPr>
          <w:rFonts w:ascii="Times New Roman" w:hAnsi="Times New Roman"/>
          <w:color w:val="000000"/>
          <w:sz w:val="28"/>
          <w:szCs w:val="28"/>
        </w:rPr>
        <w:t xml:space="preserve"> «Физическая культура» предназначена для изучения физической культуры в </w:t>
      </w:r>
      <w:r w:rsidRPr="00C13911">
        <w:rPr>
          <w:rFonts w:ascii="Times New Roman" w:hAnsi="Times New Roman"/>
          <w:color w:val="000000"/>
          <w:sz w:val="28"/>
          <w:szCs w:val="28"/>
        </w:rPr>
        <w:t>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w:t>
      </w:r>
      <w:r>
        <w:rPr>
          <w:rFonts w:ascii="Times New Roman" w:hAnsi="Times New Roman"/>
          <w:color w:val="000000"/>
          <w:sz w:val="28"/>
          <w:szCs w:val="28"/>
        </w:rPr>
        <w:t>ательной программы СПО (</w:t>
      </w:r>
      <w:r>
        <w:rPr>
          <w:rFonts w:ascii="Times New Roman" w:eastAsia="Arial" w:hAnsi="Times New Roman"/>
          <w:sz w:val="28"/>
          <w:szCs w:val="28"/>
        </w:rPr>
        <w:t>ППКРС</w:t>
      </w:r>
      <w:r w:rsidRPr="00C13911">
        <w:rPr>
          <w:rFonts w:ascii="Times New Roman" w:hAnsi="Times New Roman"/>
          <w:color w:val="000000"/>
          <w:sz w:val="28"/>
          <w:szCs w:val="28"/>
        </w:rPr>
        <w:t>) на базе основного общего образования при подготовке квалифицированных рабочих, служащ</w:t>
      </w:r>
      <w:r>
        <w:rPr>
          <w:rFonts w:ascii="Times New Roman" w:hAnsi="Times New Roman"/>
          <w:color w:val="000000"/>
          <w:sz w:val="28"/>
          <w:szCs w:val="28"/>
        </w:rPr>
        <w:t xml:space="preserve">их, специалистов среднего звена, рекомендованной </w:t>
      </w:r>
      <w:r w:rsidRPr="00C13911">
        <w:rPr>
          <w:rFonts w:ascii="Times New Roman" w:hAnsi="Times New Roman"/>
          <w:color w:val="000000"/>
          <w:sz w:val="28"/>
          <w:szCs w:val="28"/>
        </w:rPr>
        <w:t>Федеральным государственным автономным учреждением «Федеральный институт развития образования» (ФГАУ «ФИРО»)</w:t>
      </w:r>
      <w:r>
        <w:rPr>
          <w:rFonts w:ascii="Times New Roman" w:hAnsi="Times New Roman"/>
          <w:color w:val="000000"/>
          <w:sz w:val="28"/>
          <w:szCs w:val="28"/>
        </w:rPr>
        <w:t xml:space="preserve"> </w:t>
      </w:r>
      <w:r w:rsidRPr="00C13911">
        <w:rPr>
          <w:rFonts w:ascii="Times New Roman" w:hAnsi="Times New Roman"/>
          <w:color w:val="000000"/>
          <w:sz w:val="28"/>
          <w:szCs w:val="28"/>
        </w:rPr>
        <w:t>в качестве примерной программы для реализации основной профессиональной образовательной программы СПО на базе основного общего образования</w:t>
      </w:r>
      <w:r>
        <w:rPr>
          <w:rFonts w:ascii="Times New Roman" w:hAnsi="Times New Roman"/>
          <w:color w:val="000000"/>
          <w:sz w:val="28"/>
          <w:szCs w:val="28"/>
        </w:rPr>
        <w:t xml:space="preserve"> </w:t>
      </w:r>
      <w:r w:rsidRPr="00C13911">
        <w:rPr>
          <w:rFonts w:ascii="Times New Roman" w:hAnsi="Times New Roman"/>
          <w:color w:val="000000"/>
          <w:sz w:val="28"/>
          <w:szCs w:val="28"/>
        </w:rPr>
        <w:t>с получен</w:t>
      </w:r>
      <w:r>
        <w:rPr>
          <w:rFonts w:ascii="Times New Roman" w:hAnsi="Times New Roman"/>
          <w:color w:val="000000"/>
          <w:sz w:val="28"/>
          <w:szCs w:val="28"/>
        </w:rPr>
        <w:t>ием среднего общего образования (протокол № 3 от 21 июля 2015 г., р</w:t>
      </w:r>
      <w:r w:rsidRPr="00C13911">
        <w:rPr>
          <w:rFonts w:ascii="Times New Roman" w:hAnsi="Times New Roman"/>
          <w:color w:val="000000"/>
          <w:sz w:val="28"/>
          <w:szCs w:val="28"/>
        </w:rPr>
        <w:t>е</w:t>
      </w:r>
      <w:r>
        <w:rPr>
          <w:rFonts w:ascii="Times New Roman" w:hAnsi="Times New Roman"/>
          <w:color w:val="000000"/>
          <w:sz w:val="28"/>
          <w:szCs w:val="28"/>
        </w:rPr>
        <w:t>гистрационный номер рецензии 383</w:t>
      </w:r>
      <w:r w:rsidRPr="00C13911">
        <w:rPr>
          <w:rFonts w:ascii="Times New Roman" w:hAnsi="Times New Roman"/>
          <w:color w:val="000000"/>
          <w:sz w:val="28"/>
          <w:szCs w:val="28"/>
        </w:rPr>
        <w:t xml:space="preserve"> от 23 июля 2015 г. ФГАУ «ФИРО»</w:t>
      </w:r>
      <w:r>
        <w:rPr>
          <w:rFonts w:ascii="Times New Roman" w:hAnsi="Times New Roman"/>
          <w:color w:val="000000"/>
          <w:sz w:val="28"/>
          <w:szCs w:val="28"/>
        </w:rPr>
        <w:t>)</w:t>
      </w:r>
    </w:p>
    <w:p w:rsidR="0090290C" w:rsidRDefault="0090290C" w:rsidP="00BE4129">
      <w:pPr>
        <w:autoSpaceDE w:val="0"/>
        <w:autoSpaceDN w:val="0"/>
        <w:adjustRightInd w:val="0"/>
        <w:spacing w:after="0" w:line="240" w:lineRule="auto"/>
        <w:ind w:right="-456"/>
        <w:jc w:val="both"/>
        <w:rPr>
          <w:rFonts w:ascii="Times New Roman" w:hAnsi="Times New Roman"/>
          <w:color w:val="000000"/>
          <w:sz w:val="28"/>
          <w:szCs w:val="28"/>
        </w:rPr>
      </w:pPr>
      <w:r w:rsidRPr="005621FD">
        <w:rPr>
          <w:rFonts w:ascii="Times New Roman" w:hAnsi="Times New Roman"/>
          <w:color w:val="000000"/>
          <w:sz w:val="28"/>
          <w:szCs w:val="28"/>
        </w:rPr>
        <w:t xml:space="preserve">       </w:t>
      </w:r>
      <w:r w:rsidR="00B53B20">
        <w:rPr>
          <w:rFonts w:ascii="Times New Roman" w:hAnsi="Times New Roman"/>
          <w:color w:val="000000"/>
          <w:sz w:val="28"/>
          <w:szCs w:val="28"/>
        </w:rPr>
        <w:tab/>
      </w:r>
      <w:r w:rsidRPr="005621FD">
        <w:rPr>
          <w:rFonts w:ascii="Times New Roman" w:hAnsi="Times New Roman"/>
          <w:color w:val="000000"/>
          <w:sz w:val="28"/>
          <w:szCs w:val="28"/>
        </w:rPr>
        <w:t xml:space="preserve"> </w:t>
      </w:r>
      <w:r w:rsidRPr="00C13911">
        <w:rPr>
          <w:rFonts w:ascii="Times New Roman" w:hAnsi="Times New Roman"/>
          <w:color w:val="000000"/>
          <w:sz w:val="28"/>
          <w:szCs w:val="28"/>
        </w:rPr>
        <w:t>Программа разработана на основе требований ФГОС среднего общего образования, предъявляемых к структуре, содержанию и резуль</w:t>
      </w:r>
      <w:r>
        <w:rPr>
          <w:rFonts w:ascii="Times New Roman" w:hAnsi="Times New Roman"/>
          <w:color w:val="000000"/>
          <w:sz w:val="28"/>
          <w:szCs w:val="28"/>
        </w:rPr>
        <w:t>татам освоения учебной дисципли</w:t>
      </w:r>
      <w:r w:rsidRPr="00C13911">
        <w:rPr>
          <w:rFonts w:ascii="Times New Roman" w:hAnsi="Times New Roman"/>
          <w:color w:val="000000"/>
          <w:sz w:val="28"/>
          <w:szCs w:val="28"/>
        </w:rPr>
        <w:t>ны «</w:t>
      </w:r>
      <w:r>
        <w:rPr>
          <w:rFonts w:ascii="Times New Roman" w:hAnsi="Times New Roman"/>
          <w:color w:val="000000"/>
          <w:sz w:val="28"/>
          <w:szCs w:val="28"/>
        </w:rPr>
        <w:t xml:space="preserve">Физическая культура </w:t>
      </w:r>
      <w:r w:rsidRPr="00C13911">
        <w:rPr>
          <w:rFonts w:ascii="Times New Roman" w:hAnsi="Times New Roman"/>
          <w:color w:val="000000"/>
          <w:sz w:val="28"/>
          <w:szCs w:val="28"/>
        </w:rPr>
        <w:t>», в соответствии с Рекомендациями по организации получения среднего общего образования в пределах освоения образоват</w:t>
      </w:r>
      <w:r>
        <w:rPr>
          <w:rFonts w:ascii="Times New Roman" w:hAnsi="Times New Roman"/>
          <w:color w:val="000000"/>
          <w:sz w:val="28"/>
          <w:szCs w:val="28"/>
        </w:rPr>
        <w:t>ельных программ среднего профес</w:t>
      </w:r>
      <w:r w:rsidRPr="00C13911">
        <w:rPr>
          <w:rFonts w:ascii="Times New Roman" w:hAnsi="Times New Roman"/>
          <w:color w:val="000000"/>
          <w:sz w:val="28"/>
          <w:szCs w:val="28"/>
        </w:rPr>
        <w:t>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0290C" w:rsidRPr="00203DE1" w:rsidRDefault="0090290C" w:rsidP="00BE4129">
      <w:pPr>
        <w:autoSpaceDE w:val="0"/>
        <w:autoSpaceDN w:val="0"/>
        <w:adjustRightInd w:val="0"/>
        <w:spacing w:after="0" w:line="240" w:lineRule="auto"/>
        <w:ind w:right="-456"/>
        <w:jc w:val="both"/>
        <w:rPr>
          <w:rFonts w:ascii="Times New Roman" w:hAnsi="Times New Roman"/>
          <w:color w:val="000000"/>
          <w:sz w:val="28"/>
          <w:szCs w:val="28"/>
        </w:rPr>
      </w:pPr>
      <w:r>
        <w:rPr>
          <w:rFonts w:ascii="Times New Roman" w:hAnsi="Times New Roman"/>
          <w:color w:val="000000"/>
          <w:sz w:val="28"/>
          <w:szCs w:val="28"/>
        </w:rPr>
        <w:t xml:space="preserve">        </w:t>
      </w:r>
      <w:r w:rsidR="00B53B20">
        <w:rPr>
          <w:rFonts w:ascii="Times New Roman" w:hAnsi="Times New Roman"/>
          <w:color w:val="000000"/>
          <w:sz w:val="28"/>
          <w:szCs w:val="28"/>
        </w:rPr>
        <w:tab/>
      </w:r>
      <w:r w:rsidRPr="00E76984">
        <w:rPr>
          <w:rFonts w:ascii="Times New Roman" w:hAnsi="Times New Roman"/>
          <w:color w:val="000000"/>
          <w:sz w:val="28"/>
          <w:szCs w:val="28"/>
        </w:rPr>
        <w:t xml:space="preserve">Содержание программы реализуется в процессе освоения </w:t>
      </w:r>
      <w:r>
        <w:rPr>
          <w:rFonts w:ascii="Times New Roman" w:hAnsi="Times New Roman"/>
          <w:color w:val="000000"/>
          <w:sz w:val="28"/>
          <w:szCs w:val="28"/>
        </w:rPr>
        <w:t>обучающимися основ</w:t>
      </w:r>
      <w:r w:rsidRPr="00E76984">
        <w:rPr>
          <w:rFonts w:ascii="Times New Roman" w:hAnsi="Times New Roman"/>
          <w:color w:val="000000"/>
          <w:sz w:val="28"/>
          <w:szCs w:val="28"/>
        </w:rPr>
        <w:t xml:space="preserve">ной профессиональной </w:t>
      </w:r>
      <w:r w:rsidRPr="00B2094D">
        <w:rPr>
          <w:rStyle w:val="af7"/>
          <w:rFonts w:ascii="Times New Roman" w:hAnsi="Times New Roman"/>
          <w:sz w:val="28"/>
          <w:szCs w:val="28"/>
        </w:rPr>
        <w:t>образовательной</w:t>
      </w:r>
      <w:r w:rsidRPr="00E76984">
        <w:rPr>
          <w:rFonts w:ascii="Times New Roman" w:hAnsi="Times New Roman"/>
          <w:color w:val="000000"/>
          <w:sz w:val="28"/>
          <w:szCs w:val="28"/>
        </w:rPr>
        <w:t xml:space="preserve"> программы СПО с получением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(полного) общего образования, разработанной в соответствии с требованиями</w:t>
      </w:r>
      <w:r w:rsidR="00AC3DD7">
        <w:rPr>
          <w:rFonts w:ascii="Times New Roman" w:hAnsi="Times New Roman"/>
          <w:color w:val="000000"/>
          <w:sz w:val="28"/>
          <w:szCs w:val="28"/>
        </w:rPr>
        <w:t xml:space="preserve"> ФГОС ТОП-50</w:t>
      </w: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СОДЕРЖАНИЕ</w:t>
      </w:r>
    </w:p>
    <w:p w:rsidR="0090290C" w:rsidRPr="00E76984" w:rsidRDefault="0090290C" w:rsidP="0090290C">
      <w:pPr>
        <w:autoSpaceDE w:val="0"/>
        <w:autoSpaceDN w:val="0"/>
        <w:adjustRightInd w:val="0"/>
        <w:spacing w:after="0" w:line="240" w:lineRule="auto"/>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9"/>
        <w:gridCol w:w="1027"/>
      </w:tblGrid>
      <w:tr w:rsidR="0090290C" w:rsidRPr="004E41FE" w:rsidTr="00477F8B">
        <w:trPr>
          <w:trHeight w:val="990"/>
        </w:trPr>
        <w:tc>
          <w:tcPr>
            <w:tcW w:w="8089" w:type="dxa"/>
            <w:shd w:val="clear" w:color="auto" w:fill="auto"/>
          </w:tcPr>
          <w:p w:rsidR="0090290C" w:rsidRPr="004E41FE" w:rsidRDefault="0090290C" w:rsidP="00750ADF">
            <w:pPr>
              <w:autoSpaceDE w:val="0"/>
              <w:autoSpaceDN w:val="0"/>
              <w:adjustRightInd w:val="0"/>
              <w:spacing w:after="0" w:line="240" w:lineRule="auto"/>
              <w:jc w:val="center"/>
              <w:rPr>
                <w:rFonts w:ascii="Times New Roman" w:hAnsi="Times New Roman"/>
                <w:b/>
                <w:bCs/>
                <w:color w:val="000000"/>
                <w:sz w:val="28"/>
                <w:szCs w:val="28"/>
              </w:rPr>
            </w:pPr>
            <w:r w:rsidRPr="004E41FE">
              <w:rPr>
                <w:rFonts w:ascii="Times New Roman" w:hAnsi="Times New Roman"/>
                <w:b/>
                <w:bCs/>
                <w:color w:val="000000"/>
                <w:sz w:val="28"/>
                <w:szCs w:val="28"/>
              </w:rPr>
              <w:t>Название разделов</w:t>
            </w:r>
          </w:p>
        </w:tc>
        <w:tc>
          <w:tcPr>
            <w:tcW w:w="1027" w:type="dxa"/>
            <w:shd w:val="clear" w:color="auto" w:fill="auto"/>
          </w:tcPr>
          <w:p w:rsidR="0090290C" w:rsidRPr="004E41FE" w:rsidRDefault="0090290C" w:rsidP="00750ADF">
            <w:pPr>
              <w:autoSpaceDE w:val="0"/>
              <w:autoSpaceDN w:val="0"/>
              <w:adjustRightInd w:val="0"/>
              <w:spacing w:after="0" w:line="240" w:lineRule="auto"/>
              <w:jc w:val="center"/>
              <w:rPr>
                <w:rFonts w:ascii="Times New Roman" w:hAnsi="Times New Roman"/>
                <w:b/>
                <w:bCs/>
                <w:color w:val="000000"/>
                <w:sz w:val="28"/>
                <w:szCs w:val="28"/>
              </w:rPr>
            </w:pPr>
            <w:r w:rsidRPr="004E41FE">
              <w:rPr>
                <w:rFonts w:ascii="Times New Roman" w:hAnsi="Times New Roman"/>
                <w:b/>
                <w:bCs/>
                <w:color w:val="000000"/>
                <w:sz w:val="28"/>
                <w:szCs w:val="28"/>
              </w:rPr>
              <w:t>стр.</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r>
      <w:tr w:rsidR="0090290C" w:rsidRPr="004E41FE" w:rsidTr="00477F8B">
        <w:trPr>
          <w:trHeight w:val="990"/>
        </w:trPr>
        <w:tc>
          <w:tcPr>
            <w:tcW w:w="8089" w:type="dxa"/>
            <w:shd w:val="clear" w:color="auto" w:fill="auto"/>
          </w:tcPr>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r w:rsidRPr="004E41FE">
              <w:rPr>
                <w:rFonts w:ascii="Times New Roman" w:hAnsi="Times New Roman"/>
                <w:color w:val="000000"/>
                <w:sz w:val="28"/>
                <w:szCs w:val="28"/>
              </w:rPr>
              <w:t>1. Пояснительная записка</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c>
          <w:tcPr>
            <w:tcW w:w="1027" w:type="dxa"/>
            <w:shd w:val="clear" w:color="auto" w:fill="auto"/>
          </w:tcPr>
          <w:p w:rsidR="0090290C" w:rsidRPr="004E41FE" w:rsidRDefault="00D80648"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p w:rsidR="0090290C" w:rsidRPr="004E41FE" w:rsidRDefault="0090290C" w:rsidP="00D80648">
            <w:pPr>
              <w:autoSpaceDE w:val="0"/>
              <w:autoSpaceDN w:val="0"/>
              <w:adjustRightInd w:val="0"/>
              <w:spacing w:after="0" w:line="240" w:lineRule="auto"/>
              <w:jc w:val="center"/>
              <w:rPr>
                <w:rFonts w:ascii="Times New Roman" w:hAnsi="Times New Roman"/>
                <w:b/>
                <w:bCs/>
                <w:color w:val="000000"/>
                <w:sz w:val="28"/>
                <w:szCs w:val="28"/>
              </w:rPr>
            </w:pPr>
          </w:p>
        </w:tc>
      </w:tr>
      <w:tr w:rsidR="00AD1F99" w:rsidRPr="004E41FE" w:rsidTr="00477F8B">
        <w:trPr>
          <w:trHeight w:val="990"/>
        </w:trPr>
        <w:tc>
          <w:tcPr>
            <w:tcW w:w="8089" w:type="dxa"/>
            <w:shd w:val="clear" w:color="auto" w:fill="auto"/>
          </w:tcPr>
          <w:p w:rsidR="00AD1F99" w:rsidRPr="004E41FE" w:rsidRDefault="00AD1F99"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2. Общая характеристика учебной дисциплины</w:t>
            </w:r>
          </w:p>
        </w:tc>
        <w:tc>
          <w:tcPr>
            <w:tcW w:w="1027" w:type="dxa"/>
            <w:shd w:val="clear" w:color="auto" w:fill="auto"/>
          </w:tcPr>
          <w:p w:rsidR="00AD1F99"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p>
        </w:tc>
      </w:tr>
      <w:tr w:rsidR="00AD1F99" w:rsidRPr="004E41FE" w:rsidTr="00477F8B">
        <w:trPr>
          <w:trHeight w:val="990"/>
        </w:trPr>
        <w:tc>
          <w:tcPr>
            <w:tcW w:w="8089" w:type="dxa"/>
            <w:shd w:val="clear" w:color="auto" w:fill="auto"/>
          </w:tcPr>
          <w:p w:rsidR="00AD1F99" w:rsidRPr="00EC68EA" w:rsidRDefault="00AD1F99" w:rsidP="00AD1F99">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3.</w:t>
            </w:r>
            <w:r w:rsidRPr="00EC68EA">
              <w:rPr>
                <w:rFonts w:ascii="Times New Roman" w:hAnsi="Times New Roman"/>
                <w:color w:val="000000"/>
                <w:sz w:val="28"/>
                <w:szCs w:val="28"/>
              </w:rPr>
              <w:t xml:space="preserve"> Требования к результатам о</w:t>
            </w:r>
            <w:r w:rsidR="00BE4129">
              <w:rPr>
                <w:rFonts w:ascii="Times New Roman" w:hAnsi="Times New Roman"/>
                <w:color w:val="000000"/>
                <w:sz w:val="28"/>
                <w:szCs w:val="28"/>
              </w:rPr>
              <w:t>своения учебной дисциплины</w:t>
            </w:r>
          </w:p>
          <w:p w:rsidR="00AD1F99" w:rsidRDefault="00AD1F99" w:rsidP="00750ADF">
            <w:pPr>
              <w:autoSpaceDE w:val="0"/>
              <w:autoSpaceDN w:val="0"/>
              <w:adjustRightInd w:val="0"/>
              <w:spacing w:after="0" w:line="240" w:lineRule="auto"/>
              <w:jc w:val="both"/>
              <w:rPr>
                <w:rFonts w:ascii="Times New Roman" w:hAnsi="Times New Roman"/>
                <w:color w:val="000000"/>
                <w:sz w:val="28"/>
                <w:szCs w:val="28"/>
              </w:rPr>
            </w:pPr>
          </w:p>
        </w:tc>
        <w:tc>
          <w:tcPr>
            <w:tcW w:w="1027" w:type="dxa"/>
            <w:shd w:val="clear" w:color="auto" w:fill="auto"/>
          </w:tcPr>
          <w:p w:rsidR="00AD1F99"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7</w:t>
            </w:r>
          </w:p>
        </w:tc>
      </w:tr>
      <w:tr w:rsidR="0090290C" w:rsidRPr="004E41FE" w:rsidTr="00477F8B">
        <w:trPr>
          <w:trHeight w:val="990"/>
        </w:trPr>
        <w:tc>
          <w:tcPr>
            <w:tcW w:w="8089" w:type="dxa"/>
            <w:shd w:val="clear" w:color="auto" w:fill="auto"/>
          </w:tcPr>
          <w:p w:rsidR="0090290C" w:rsidRPr="004E41FE" w:rsidRDefault="00AD1F99"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4</w:t>
            </w:r>
            <w:r w:rsidR="0090290C" w:rsidRPr="004E41FE">
              <w:rPr>
                <w:rFonts w:ascii="Times New Roman" w:hAnsi="Times New Roman"/>
                <w:color w:val="000000"/>
                <w:sz w:val="28"/>
                <w:szCs w:val="28"/>
              </w:rPr>
              <w:t xml:space="preserve">. </w:t>
            </w:r>
            <w:r w:rsidR="00D0737B" w:rsidRPr="004E41FE">
              <w:rPr>
                <w:rFonts w:ascii="Times New Roman" w:hAnsi="Times New Roman"/>
                <w:color w:val="000000"/>
                <w:sz w:val="28"/>
                <w:szCs w:val="28"/>
              </w:rPr>
              <w:t xml:space="preserve">Содержание учебной дисциплины </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c>
          <w:tcPr>
            <w:tcW w:w="1027" w:type="dxa"/>
            <w:shd w:val="clear" w:color="auto" w:fill="auto"/>
          </w:tcPr>
          <w:p w:rsidR="0090290C" w:rsidRPr="004E41FE"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p w:rsidR="0090290C" w:rsidRPr="004E41FE" w:rsidRDefault="0090290C" w:rsidP="00D80648">
            <w:pPr>
              <w:autoSpaceDE w:val="0"/>
              <w:autoSpaceDN w:val="0"/>
              <w:adjustRightInd w:val="0"/>
              <w:spacing w:after="0" w:line="240" w:lineRule="auto"/>
              <w:jc w:val="center"/>
              <w:rPr>
                <w:rFonts w:ascii="Times New Roman" w:hAnsi="Times New Roman"/>
                <w:b/>
                <w:bCs/>
                <w:color w:val="000000"/>
                <w:sz w:val="28"/>
                <w:szCs w:val="28"/>
              </w:rPr>
            </w:pPr>
          </w:p>
        </w:tc>
      </w:tr>
      <w:tr w:rsidR="0090290C" w:rsidRPr="004E41FE" w:rsidTr="00477F8B">
        <w:trPr>
          <w:trHeight w:val="990"/>
        </w:trPr>
        <w:tc>
          <w:tcPr>
            <w:tcW w:w="8089" w:type="dxa"/>
            <w:shd w:val="clear" w:color="auto" w:fill="auto"/>
          </w:tcPr>
          <w:p w:rsidR="0090290C" w:rsidRPr="004E41FE" w:rsidRDefault="00AD1F99"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5</w:t>
            </w:r>
            <w:r w:rsidR="0090290C" w:rsidRPr="004E41FE">
              <w:rPr>
                <w:rFonts w:ascii="Times New Roman" w:hAnsi="Times New Roman"/>
                <w:color w:val="000000"/>
                <w:sz w:val="28"/>
                <w:szCs w:val="28"/>
              </w:rPr>
              <w:t xml:space="preserve">. </w:t>
            </w:r>
            <w:r w:rsidR="00D0737B" w:rsidRPr="004E41FE">
              <w:rPr>
                <w:rFonts w:ascii="Times New Roman" w:hAnsi="Times New Roman"/>
                <w:color w:val="000000"/>
                <w:sz w:val="28"/>
                <w:szCs w:val="28"/>
              </w:rPr>
              <w:t>Тематический план</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c>
          <w:tcPr>
            <w:tcW w:w="1027" w:type="dxa"/>
            <w:shd w:val="clear" w:color="auto" w:fill="auto"/>
          </w:tcPr>
          <w:p w:rsidR="0090290C" w:rsidRPr="004E41FE"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14</w:t>
            </w:r>
          </w:p>
          <w:p w:rsidR="0090290C" w:rsidRPr="004E41FE" w:rsidRDefault="0090290C" w:rsidP="00D80648">
            <w:pPr>
              <w:autoSpaceDE w:val="0"/>
              <w:autoSpaceDN w:val="0"/>
              <w:adjustRightInd w:val="0"/>
              <w:spacing w:after="0" w:line="240" w:lineRule="auto"/>
              <w:jc w:val="center"/>
              <w:rPr>
                <w:rFonts w:ascii="Times New Roman" w:hAnsi="Times New Roman"/>
                <w:b/>
                <w:bCs/>
                <w:color w:val="000000"/>
                <w:sz w:val="28"/>
                <w:szCs w:val="28"/>
              </w:rPr>
            </w:pPr>
          </w:p>
        </w:tc>
      </w:tr>
      <w:tr w:rsidR="0090290C" w:rsidRPr="004E41FE" w:rsidTr="00477F8B">
        <w:trPr>
          <w:trHeight w:val="990"/>
        </w:trPr>
        <w:tc>
          <w:tcPr>
            <w:tcW w:w="8089" w:type="dxa"/>
            <w:shd w:val="clear" w:color="auto" w:fill="auto"/>
          </w:tcPr>
          <w:p w:rsidR="0090290C" w:rsidRPr="004E41FE" w:rsidRDefault="00D52D0C"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6</w:t>
            </w:r>
            <w:r w:rsidR="0090290C" w:rsidRPr="004E41FE">
              <w:rPr>
                <w:rFonts w:ascii="Times New Roman" w:hAnsi="Times New Roman"/>
                <w:color w:val="000000"/>
                <w:sz w:val="28"/>
                <w:szCs w:val="28"/>
              </w:rPr>
              <w:t xml:space="preserve">. </w:t>
            </w:r>
            <w:r w:rsidR="00D0737B">
              <w:rPr>
                <w:rFonts w:ascii="Times New Roman" w:hAnsi="Times New Roman"/>
                <w:color w:val="000000"/>
                <w:sz w:val="28"/>
                <w:szCs w:val="28"/>
              </w:rPr>
              <w:t>Характеристика основных видов учебной деятельности</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c>
          <w:tcPr>
            <w:tcW w:w="1027" w:type="dxa"/>
            <w:shd w:val="clear" w:color="auto" w:fill="auto"/>
          </w:tcPr>
          <w:p w:rsidR="0090290C" w:rsidRPr="004E41FE"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16</w:t>
            </w:r>
          </w:p>
          <w:p w:rsidR="0090290C" w:rsidRPr="004E41FE" w:rsidRDefault="0090290C" w:rsidP="00D80648">
            <w:pPr>
              <w:autoSpaceDE w:val="0"/>
              <w:autoSpaceDN w:val="0"/>
              <w:adjustRightInd w:val="0"/>
              <w:spacing w:after="0" w:line="240" w:lineRule="auto"/>
              <w:jc w:val="center"/>
              <w:rPr>
                <w:rFonts w:ascii="Times New Roman" w:hAnsi="Times New Roman"/>
                <w:b/>
                <w:bCs/>
                <w:color w:val="000000"/>
                <w:sz w:val="28"/>
                <w:szCs w:val="28"/>
              </w:rPr>
            </w:pPr>
          </w:p>
        </w:tc>
      </w:tr>
      <w:tr w:rsidR="0090290C" w:rsidRPr="004E41FE" w:rsidTr="00477F8B">
        <w:trPr>
          <w:trHeight w:val="945"/>
        </w:trPr>
        <w:tc>
          <w:tcPr>
            <w:tcW w:w="8089" w:type="dxa"/>
            <w:shd w:val="clear" w:color="auto" w:fill="auto"/>
          </w:tcPr>
          <w:p w:rsidR="0090290C" w:rsidRPr="004E41FE" w:rsidRDefault="00990299"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7</w:t>
            </w:r>
            <w:r w:rsidR="0090290C" w:rsidRPr="004E41FE">
              <w:rPr>
                <w:rFonts w:ascii="Times New Roman" w:hAnsi="Times New Roman"/>
                <w:color w:val="000000"/>
                <w:sz w:val="28"/>
                <w:szCs w:val="28"/>
              </w:rPr>
              <w:t>. Условия реализации программы</w:t>
            </w:r>
          </w:p>
          <w:p w:rsidR="0090290C" w:rsidRPr="004E41FE" w:rsidRDefault="0090290C" w:rsidP="00750ADF">
            <w:pPr>
              <w:autoSpaceDE w:val="0"/>
              <w:autoSpaceDN w:val="0"/>
              <w:adjustRightInd w:val="0"/>
              <w:spacing w:after="0" w:line="240" w:lineRule="auto"/>
              <w:jc w:val="both"/>
              <w:rPr>
                <w:rFonts w:ascii="Times New Roman" w:hAnsi="Times New Roman"/>
                <w:b/>
                <w:bCs/>
                <w:color w:val="000000"/>
                <w:sz w:val="28"/>
                <w:szCs w:val="28"/>
              </w:rPr>
            </w:pPr>
          </w:p>
        </w:tc>
        <w:tc>
          <w:tcPr>
            <w:tcW w:w="1027" w:type="dxa"/>
            <w:shd w:val="clear" w:color="auto" w:fill="auto"/>
          </w:tcPr>
          <w:p w:rsidR="0090290C" w:rsidRPr="004E41FE" w:rsidRDefault="00D0737B" w:rsidP="00D80648">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color w:val="000000"/>
                <w:sz w:val="28"/>
                <w:szCs w:val="28"/>
              </w:rPr>
              <w:t>19</w:t>
            </w:r>
          </w:p>
        </w:tc>
      </w:tr>
      <w:tr w:rsidR="00305DBF" w:rsidRPr="004E41FE" w:rsidTr="00477F8B">
        <w:trPr>
          <w:trHeight w:val="945"/>
        </w:trPr>
        <w:tc>
          <w:tcPr>
            <w:tcW w:w="8089" w:type="dxa"/>
            <w:shd w:val="clear" w:color="auto" w:fill="auto"/>
          </w:tcPr>
          <w:p w:rsidR="00305DBF" w:rsidRPr="004E41FE" w:rsidRDefault="00305DBF"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8. Контроль и оценка результатов освоения учебной дисциплины</w:t>
            </w:r>
          </w:p>
        </w:tc>
        <w:tc>
          <w:tcPr>
            <w:tcW w:w="1027" w:type="dxa"/>
            <w:shd w:val="clear" w:color="auto" w:fill="auto"/>
          </w:tcPr>
          <w:p w:rsidR="00305DBF"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22</w:t>
            </w:r>
          </w:p>
        </w:tc>
      </w:tr>
      <w:tr w:rsidR="0090290C" w:rsidRPr="004E41FE" w:rsidTr="00477F8B">
        <w:trPr>
          <w:trHeight w:val="990"/>
        </w:trPr>
        <w:tc>
          <w:tcPr>
            <w:tcW w:w="8089" w:type="dxa"/>
            <w:shd w:val="clear" w:color="auto" w:fill="auto"/>
          </w:tcPr>
          <w:p w:rsidR="0090290C" w:rsidRPr="004E41FE" w:rsidRDefault="00D52D0C" w:rsidP="00750AD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9</w:t>
            </w:r>
            <w:r w:rsidR="0090290C" w:rsidRPr="004E41FE">
              <w:rPr>
                <w:rFonts w:ascii="Times New Roman" w:hAnsi="Times New Roman"/>
                <w:color w:val="000000"/>
                <w:sz w:val="28"/>
                <w:szCs w:val="28"/>
              </w:rPr>
              <w:t>. Лист изменений и дополнений, внесенных в рабочую программу</w:t>
            </w:r>
          </w:p>
        </w:tc>
        <w:tc>
          <w:tcPr>
            <w:tcW w:w="1027" w:type="dxa"/>
            <w:shd w:val="clear" w:color="auto" w:fill="auto"/>
          </w:tcPr>
          <w:p w:rsidR="0090290C" w:rsidRPr="004E41FE" w:rsidRDefault="00D0737B" w:rsidP="00D80648">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28</w:t>
            </w:r>
          </w:p>
        </w:tc>
      </w:tr>
    </w:tbl>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305DBF" w:rsidRDefault="00305DBF"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A72E14" w:rsidRDefault="00A72E14" w:rsidP="0090290C">
      <w:pPr>
        <w:autoSpaceDE w:val="0"/>
        <w:autoSpaceDN w:val="0"/>
        <w:adjustRightInd w:val="0"/>
        <w:spacing w:after="0" w:line="240" w:lineRule="auto"/>
        <w:jc w:val="center"/>
        <w:rPr>
          <w:rFonts w:ascii="Times New Roman" w:hAnsi="Times New Roman"/>
          <w:b/>
          <w:bCs/>
          <w:color w:val="000000"/>
          <w:sz w:val="28"/>
          <w:szCs w:val="28"/>
        </w:rPr>
      </w:pPr>
    </w:p>
    <w:p w:rsidR="00A72E14" w:rsidRDefault="00A72E14" w:rsidP="0090290C">
      <w:pPr>
        <w:autoSpaceDE w:val="0"/>
        <w:autoSpaceDN w:val="0"/>
        <w:adjustRightInd w:val="0"/>
        <w:spacing w:after="0" w:line="240" w:lineRule="auto"/>
        <w:jc w:val="center"/>
        <w:rPr>
          <w:rFonts w:ascii="Times New Roman" w:hAnsi="Times New Roman"/>
          <w:b/>
          <w:bCs/>
          <w:color w:val="000000"/>
          <w:sz w:val="28"/>
          <w:szCs w:val="28"/>
        </w:rPr>
      </w:pPr>
    </w:p>
    <w:p w:rsidR="00A72E14" w:rsidRDefault="00A72E14" w:rsidP="0090290C">
      <w:pPr>
        <w:autoSpaceDE w:val="0"/>
        <w:autoSpaceDN w:val="0"/>
        <w:adjustRightInd w:val="0"/>
        <w:spacing w:after="0" w:line="240" w:lineRule="auto"/>
        <w:jc w:val="center"/>
        <w:rPr>
          <w:rFonts w:ascii="Times New Roman" w:hAnsi="Times New Roman"/>
          <w:b/>
          <w:bCs/>
          <w:color w:val="000000"/>
          <w:sz w:val="28"/>
          <w:szCs w:val="28"/>
        </w:rPr>
      </w:pPr>
    </w:p>
    <w:p w:rsidR="00772AA1" w:rsidRDefault="00772AA1"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Pr="000B0D1A" w:rsidRDefault="00BE4129" w:rsidP="000B0D1A">
      <w:pPr>
        <w:autoSpaceDE w:val="0"/>
        <w:autoSpaceDN w:val="0"/>
        <w:adjustRightInd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lastRenderedPageBreak/>
        <w:t>ПОЯСНИТЕЛЬНАЯ ЗАПИСКА</w:t>
      </w:r>
    </w:p>
    <w:p w:rsidR="0090290C" w:rsidRDefault="0090290C" w:rsidP="0090290C">
      <w:pPr>
        <w:autoSpaceDE w:val="0"/>
        <w:autoSpaceDN w:val="0"/>
        <w:adjustRightInd w:val="0"/>
        <w:spacing w:after="0" w:line="240" w:lineRule="auto"/>
        <w:ind w:firstLine="708"/>
        <w:jc w:val="both"/>
        <w:rPr>
          <w:rFonts w:ascii="Times New Roman" w:hAnsi="Times New Roman"/>
          <w:color w:val="000000"/>
          <w:sz w:val="28"/>
          <w:szCs w:val="28"/>
        </w:rPr>
      </w:pPr>
    </w:p>
    <w:p w:rsidR="0090290C" w:rsidRDefault="0090290C" w:rsidP="00477F8B">
      <w:pPr>
        <w:spacing w:line="230" w:lineRule="auto"/>
        <w:ind w:firstLine="708"/>
        <w:jc w:val="both"/>
        <w:rPr>
          <w:rFonts w:ascii="Times New Roman" w:eastAsia="Arial" w:hAnsi="Times New Roman"/>
          <w:sz w:val="28"/>
          <w:szCs w:val="28"/>
        </w:rPr>
      </w:pPr>
      <w:r w:rsidRPr="0041027F">
        <w:rPr>
          <w:rFonts w:ascii="Times New Roman" w:eastAsia="Arial" w:hAnsi="Times New Roman"/>
          <w:sz w:val="28"/>
          <w:szCs w:val="28"/>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w:t>
      </w:r>
      <w:r>
        <w:rPr>
          <w:rFonts w:ascii="Times New Roman" w:eastAsia="Arial" w:hAnsi="Times New Roman"/>
          <w:sz w:val="28"/>
          <w:szCs w:val="28"/>
        </w:rPr>
        <w:t>ательной программы СПО (ППКРС</w:t>
      </w:r>
      <w:r w:rsidRPr="0041027F">
        <w:rPr>
          <w:rFonts w:ascii="Times New Roman" w:eastAsia="Arial" w:hAnsi="Times New Roman"/>
          <w:sz w:val="28"/>
          <w:szCs w:val="28"/>
        </w:rPr>
        <w:t>) на базе основного общего образования при подготовке квалифицированных рабочих, служащих и специалистов среднего звена.</w:t>
      </w:r>
    </w:p>
    <w:p w:rsidR="0090290C" w:rsidRDefault="0090290C" w:rsidP="00477F8B">
      <w:pPr>
        <w:spacing w:line="230" w:lineRule="auto"/>
        <w:ind w:firstLine="708"/>
        <w:jc w:val="both"/>
        <w:rPr>
          <w:rFonts w:ascii="Times New Roman" w:eastAsia="Arial" w:hAnsi="Times New Roman"/>
          <w:sz w:val="28"/>
          <w:szCs w:val="28"/>
        </w:rPr>
      </w:pPr>
      <w:r w:rsidRPr="0041027F">
        <w:rPr>
          <w:rFonts w:ascii="Times New Roman" w:eastAsia="Arial" w:hAnsi="Times New Roman"/>
          <w:sz w:val="28"/>
          <w:szCs w:val="28"/>
        </w:rPr>
        <w:t>Программа разработана на основе требований ФГОС среднего общего образования, предъявляемых к структуре, содержанию и рез</w:t>
      </w:r>
      <w:r>
        <w:rPr>
          <w:rFonts w:ascii="Times New Roman" w:eastAsia="Arial" w:hAnsi="Times New Roman"/>
          <w:sz w:val="28"/>
          <w:szCs w:val="28"/>
        </w:rPr>
        <w:t>ультатам освоения учебной дисци</w:t>
      </w:r>
      <w:r w:rsidRPr="0041027F">
        <w:rPr>
          <w:rFonts w:ascii="Times New Roman" w:eastAsia="Arial" w:hAnsi="Times New Roman"/>
          <w:sz w:val="28"/>
          <w:szCs w:val="28"/>
        </w:rPr>
        <w:t>плины «Физическая культура», в соответствии с Рекомендациями по организации получения среднего общего образования в предел</w:t>
      </w:r>
      <w:r>
        <w:rPr>
          <w:rFonts w:ascii="Times New Roman" w:eastAsia="Arial" w:hAnsi="Times New Roman"/>
          <w:sz w:val="28"/>
          <w:szCs w:val="28"/>
        </w:rPr>
        <w:t>ах освоения образовательных про</w:t>
      </w:r>
      <w:r w:rsidRPr="0041027F">
        <w:rPr>
          <w:rFonts w:ascii="Times New Roman" w:eastAsia="Arial" w:hAnsi="Times New Roman"/>
          <w:sz w:val="28"/>
          <w:szCs w:val="28"/>
        </w:rPr>
        <w:t>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0290C" w:rsidRPr="000B0D1A" w:rsidRDefault="0090290C" w:rsidP="000B0D1A">
      <w:pPr>
        <w:spacing w:line="230" w:lineRule="auto"/>
        <w:ind w:firstLine="708"/>
        <w:jc w:val="both"/>
        <w:rPr>
          <w:rFonts w:ascii="Times New Roman" w:eastAsia="Arial" w:hAnsi="Times New Roman"/>
          <w:sz w:val="28"/>
          <w:szCs w:val="28"/>
        </w:rPr>
      </w:pPr>
      <w:r w:rsidRPr="0041027F">
        <w:rPr>
          <w:rFonts w:ascii="Times New Roman" w:eastAsia="Arial" w:hAnsi="Times New Roman"/>
          <w:sz w:val="28"/>
          <w:szCs w:val="28"/>
        </w:rPr>
        <w:t>Содержание программы «Физическая культур</w:t>
      </w:r>
      <w:r>
        <w:rPr>
          <w:rFonts w:ascii="Times New Roman" w:eastAsia="Arial" w:hAnsi="Times New Roman"/>
          <w:sz w:val="28"/>
          <w:szCs w:val="28"/>
        </w:rPr>
        <w:t>а» направлено на достижение сле</w:t>
      </w:r>
      <w:r w:rsidRPr="0041027F">
        <w:rPr>
          <w:rFonts w:ascii="Times New Roman" w:eastAsia="Arial" w:hAnsi="Times New Roman"/>
          <w:sz w:val="28"/>
          <w:szCs w:val="28"/>
        </w:rPr>
        <w:t>дующих целей:</w:t>
      </w:r>
    </w:p>
    <w:p w:rsidR="0090290C" w:rsidRPr="00311819"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color w:val="000000"/>
          <w:sz w:val="28"/>
          <w:szCs w:val="28"/>
        </w:rPr>
      </w:pPr>
      <w:r>
        <w:rPr>
          <w:rFonts w:ascii="Times New Roman" w:hAnsi="Times New Roman"/>
          <w:b/>
          <w:color w:val="000000"/>
          <w:sz w:val="28"/>
          <w:szCs w:val="28"/>
        </w:rPr>
        <w:t>ф</w:t>
      </w:r>
      <w:r w:rsidRPr="0076206D">
        <w:rPr>
          <w:rFonts w:ascii="Times New Roman" w:hAnsi="Times New Roman"/>
          <w:b/>
          <w:color w:val="000000"/>
          <w:sz w:val="28"/>
          <w:szCs w:val="28"/>
        </w:rPr>
        <w:t>ормирование</w:t>
      </w:r>
      <w:r>
        <w:rPr>
          <w:rFonts w:ascii="Times New Roman" w:hAnsi="Times New Roman"/>
          <w:b/>
          <w:color w:val="000000"/>
          <w:sz w:val="28"/>
          <w:szCs w:val="28"/>
        </w:rPr>
        <w:t xml:space="preserve"> </w:t>
      </w:r>
      <w:r>
        <w:rPr>
          <w:rFonts w:ascii="Times New Roman" w:hAnsi="Times New Roman"/>
          <w:color w:val="000000"/>
          <w:sz w:val="28"/>
          <w:szCs w:val="28"/>
        </w:rPr>
        <w:t>физической культуры личности будущего профессионала, востребованного на современном рынке труда;</w:t>
      </w:r>
    </w:p>
    <w:p w:rsidR="0090290C" w:rsidRPr="0076206D"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color w:val="000000"/>
          <w:sz w:val="28"/>
          <w:szCs w:val="28"/>
        </w:rPr>
      </w:pPr>
      <w:r w:rsidRPr="0076206D">
        <w:rPr>
          <w:rFonts w:ascii="Times New Roman" w:hAnsi="Times New Roman"/>
          <w:b/>
          <w:color w:val="000000"/>
          <w:sz w:val="28"/>
          <w:szCs w:val="28"/>
        </w:rPr>
        <w:t>развитие</w:t>
      </w:r>
      <w:r w:rsidRPr="0076206D">
        <w:rPr>
          <w:rFonts w:ascii="Times New Roman" w:hAnsi="Times New Roman"/>
          <w:color w:val="000000"/>
          <w:sz w:val="28"/>
          <w:szCs w:val="28"/>
        </w:rPr>
        <w:t xml:space="preserve"> физических качеств и способностей, совершенствование функциональных возможностей организма, укрепление индивидуального здоровья;</w:t>
      </w:r>
    </w:p>
    <w:p w:rsidR="0090290C" w:rsidRPr="0076206D"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color w:val="000000"/>
          <w:sz w:val="28"/>
          <w:szCs w:val="28"/>
        </w:rPr>
      </w:pPr>
      <w:r w:rsidRPr="0076206D">
        <w:rPr>
          <w:rFonts w:ascii="Times New Roman" w:hAnsi="Times New Roman"/>
          <w:b/>
          <w:color w:val="000000"/>
          <w:sz w:val="28"/>
          <w:szCs w:val="28"/>
        </w:rPr>
        <w:t xml:space="preserve">формирование </w:t>
      </w:r>
      <w:r w:rsidRPr="0076206D">
        <w:rPr>
          <w:rFonts w:ascii="Times New Roman" w:hAnsi="Times New Roman"/>
          <w:sz w:val="28"/>
          <w:szCs w:val="28"/>
        </w:rPr>
        <w:t xml:space="preserve">устойчивых мотивов и потребностей в </w:t>
      </w:r>
      <w:r w:rsidRPr="0076206D">
        <w:rPr>
          <w:rFonts w:ascii="Times New Roman" w:hAnsi="Times New Roman"/>
          <w:color w:val="000000"/>
          <w:sz w:val="28"/>
          <w:szCs w:val="28"/>
        </w:rPr>
        <w:t>бережном отношении к собственному здоровью, в занятиях физкультурно-оздоровительной и спортивно-оздоровительной деятельностью;</w:t>
      </w:r>
    </w:p>
    <w:p w:rsidR="0090290C" w:rsidRPr="0076206D"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sz w:val="28"/>
          <w:szCs w:val="28"/>
        </w:rPr>
      </w:pPr>
      <w:r w:rsidRPr="0076206D">
        <w:rPr>
          <w:rFonts w:ascii="Times New Roman" w:hAnsi="Times New Roman"/>
          <w:b/>
          <w:sz w:val="28"/>
          <w:szCs w:val="28"/>
        </w:rPr>
        <w:t>овладение</w:t>
      </w:r>
      <w:r w:rsidRPr="0076206D">
        <w:rPr>
          <w:rFonts w:ascii="Times New Roman" w:hAnsi="Times New Roman"/>
          <w:sz w:val="28"/>
          <w:szCs w:val="28"/>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90290C" w:rsidRPr="005D636B"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sz w:val="28"/>
          <w:szCs w:val="28"/>
        </w:rPr>
      </w:pPr>
      <w:r w:rsidRPr="0076206D">
        <w:rPr>
          <w:rFonts w:ascii="Times New Roman" w:hAnsi="Times New Roman"/>
          <w:b/>
          <w:sz w:val="28"/>
          <w:szCs w:val="28"/>
        </w:rPr>
        <w:t xml:space="preserve">овладение </w:t>
      </w:r>
      <w:r w:rsidRPr="0076206D">
        <w:rPr>
          <w:rFonts w:ascii="Times New Roman" w:hAnsi="Times New Roman"/>
          <w:sz w:val="28"/>
          <w:szCs w:val="28"/>
        </w:rPr>
        <w:t xml:space="preserve">системой профессионально и </w:t>
      </w:r>
      <w:r w:rsidR="00C47046" w:rsidRPr="0076206D">
        <w:rPr>
          <w:rFonts w:ascii="Times New Roman" w:hAnsi="Times New Roman"/>
          <w:sz w:val="28"/>
          <w:szCs w:val="28"/>
        </w:rPr>
        <w:t>жизненно значимых практических умений,</w:t>
      </w:r>
      <w:r w:rsidRPr="0076206D">
        <w:rPr>
          <w:rFonts w:ascii="Times New Roman" w:hAnsi="Times New Roman"/>
          <w:sz w:val="28"/>
          <w:szCs w:val="28"/>
        </w:rPr>
        <w:t xml:space="preserve"> и навыков, обеспечивающих сохранение и укрепление физического и психического здоровья;</w:t>
      </w:r>
    </w:p>
    <w:p w:rsidR="0090290C" w:rsidRPr="00B53B20" w:rsidRDefault="0090290C" w:rsidP="00305DBF">
      <w:pPr>
        <w:widowControl w:val="0"/>
        <w:numPr>
          <w:ilvl w:val="0"/>
          <w:numId w:val="2"/>
        </w:numPr>
        <w:shd w:val="clear" w:color="auto" w:fill="FFFFFF"/>
        <w:tabs>
          <w:tab w:val="left" w:pos="1276"/>
        </w:tabs>
        <w:suppressAutoHyphens/>
        <w:autoSpaceDE w:val="0"/>
        <w:spacing w:after="0" w:line="228" w:lineRule="auto"/>
        <w:ind w:left="567"/>
        <w:jc w:val="both"/>
        <w:rPr>
          <w:rFonts w:ascii="Times New Roman" w:hAnsi="Times New Roman"/>
          <w:sz w:val="28"/>
          <w:szCs w:val="28"/>
        </w:rPr>
      </w:pPr>
      <w:r w:rsidRPr="00B53B20">
        <w:rPr>
          <w:rFonts w:ascii="Times New Roman" w:hAnsi="Times New Roman"/>
          <w:b/>
          <w:sz w:val="28"/>
          <w:szCs w:val="28"/>
        </w:rPr>
        <w:t xml:space="preserve">освоение </w:t>
      </w:r>
      <w:r w:rsidRPr="00B53B20">
        <w:rPr>
          <w:rFonts w:ascii="Times New Roman" w:hAnsi="Times New Roman"/>
          <w:sz w:val="28"/>
          <w:szCs w:val="28"/>
        </w:rPr>
        <w:t>системы знаний о занятиях физической культурой, их роли и значении в формировании здорового образа жизни и социальных ориентаций;</w:t>
      </w:r>
    </w:p>
    <w:p w:rsidR="0090290C" w:rsidRPr="00C47046" w:rsidRDefault="0090290C" w:rsidP="00C47046">
      <w:pPr>
        <w:widowControl w:val="0"/>
        <w:numPr>
          <w:ilvl w:val="0"/>
          <w:numId w:val="2"/>
        </w:numPr>
        <w:shd w:val="clear" w:color="auto" w:fill="FFFFFF"/>
        <w:tabs>
          <w:tab w:val="left" w:pos="1276"/>
        </w:tabs>
        <w:suppressAutoHyphens/>
        <w:autoSpaceDE w:val="0"/>
        <w:autoSpaceDN w:val="0"/>
        <w:adjustRightInd w:val="0"/>
        <w:spacing w:after="0" w:line="240" w:lineRule="auto"/>
        <w:ind w:left="567"/>
        <w:jc w:val="both"/>
        <w:rPr>
          <w:rFonts w:ascii="Times New Roman" w:hAnsi="Times New Roman"/>
          <w:color w:val="000000"/>
          <w:sz w:val="28"/>
          <w:szCs w:val="28"/>
        </w:rPr>
      </w:pPr>
      <w:r w:rsidRPr="00C47046">
        <w:rPr>
          <w:rFonts w:ascii="Times New Roman" w:hAnsi="Times New Roman"/>
          <w:b/>
          <w:spacing w:val="-4"/>
          <w:sz w:val="28"/>
          <w:szCs w:val="28"/>
        </w:rPr>
        <w:t>приобретение</w:t>
      </w:r>
      <w:r w:rsidRPr="00C47046">
        <w:rPr>
          <w:rFonts w:ascii="Times New Roman" w:hAnsi="Times New Roman"/>
          <w:spacing w:val="-4"/>
          <w:sz w:val="28"/>
          <w:szCs w:val="28"/>
        </w:rPr>
        <w:t xml:space="preserve"> компетентности в физкультурно-оздоровительной и спортивной деятельности, овладение </w:t>
      </w:r>
      <w:r w:rsidR="00C47046" w:rsidRPr="00C47046">
        <w:rPr>
          <w:rFonts w:ascii="Times New Roman" w:hAnsi="Times New Roman"/>
          <w:spacing w:val="-4"/>
          <w:sz w:val="28"/>
          <w:szCs w:val="28"/>
        </w:rPr>
        <w:t xml:space="preserve">навыками творческого </w:t>
      </w:r>
      <w:r w:rsidRPr="00C47046">
        <w:rPr>
          <w:rFonts w:ascii="Times New Roman" w:hAnsi="Times New Roman"/>
          <w:sz w:val="28"/>
          <w:szCs w:val="28"/>
        </w:rPr>
        <w:t xml:space="preserve">                 </w:t>
      </w:r>
      <w:r w:rsidRPr="00C47046">
        <w:rPr>
          <w:rFonts w:ascii="Times New Roman" w:hAnsi="Times New Roman"/>
          <w:spacing w:val="-4"/>
          <w:sz w:val="28"/>
          <w:szCs w:val="28"/>
        </w:rPr>
        <w:t xml:space="preserve">сотрудничества в коллективных формах </w:t>
      </w:r>
      <w:r w:rsidR="00C47046" w:rsidRPr="00C47046">
        <w:rPr>
          <w:rFonts w:ascii="Times New Roman" w:hAnsi="Times New Roman"/>
          <w:spacing w:val="-4"/>
          <w:sz w:val="28"/>
          <w:szCs w:val="28"/>
        </w:rPr>
        <w:t>занятий физическими</w:t>
      </w:r>
      <w:r w:rsidRPr="00C47046">
        <w:rPr>
          <w:rFonts w:ascii="Times New Roman" w:hAnsi="Times New Roman"/>
          <w:spacing w:val="-4"/>
          <w:sz w:val="28"/>
          <w:szCs w:val="28"/>
        </w:rPr>
        <w:t xml:space="preserve">                 упражнениями.                                                                                       </w:t>
      </w:r>
    </w:p>
    <w:p w:rsidR="00A54334" w:rsidRPr="0071240D" w:rsidRDefault="00A54334" w:rsidP="00A54334">
      <w:pPr>
        <w:spacing w:after="0" w:line="0" w:lineRule="atLeast"/>
        <w:ind w:left="420"/>
        <w:jc w:val="center"/>
        <w:rPr>
          <w:rFonts w:ascii="Times New Roman" w:eastAsia="Franklin Gothic Medium" w:hAnsi="Times New Roman"/>
          <w:b/>
          <w:sz w:val="28"/>
          <w:szCs w:val="28"/>
        </w:rPr>
      </w:pPr>
      <w:r w:rsidRPr="0071240D">
        <w:rPr>
          <w:rFonts w:ascii="Times New Roman" w:eastAsia="Franklin Gothic Medium" w:hAnsi="Times New Roman"/>
          <w:b/>
          <w:sz w:val="28"/>
          <w:szCs w:val="20"/>
        </w:rPr>
        <w:lastRenderedPageBreak/>
        <w:t xml:space="preserve">ОБЩАЯ </w:t>
      </w:r>
      <w:r w:rsidRPr="0071240D">
        <w:rPr>
          <w:rFonts w:ascii="Times New Roman" w:eastAsia="Franklin Gothic Medium" w:hAnsi="Times New Roman"/>
          <w:b/>
          <w:sz w:val="28"/>
          <w:szCs w:val="28"/>
        </w:rPr>
        <w:t>ХАРАКТЕРИСТИКА УЧЕБНОЙ ДИСЦИПЛИНЫ «</w:t>
      </w:r>
      <w:r>
        <w:rPr>
          <w:rFonts w:ascii="Times New Roman" w:eastAsia="Franklin Gothic Medium" w:hAnsi="Times New Roman"/>
          <w:b/>
          <w:sz w:val="28"/>
          <w:szCs w:val="28"/>
        </w:rPr>
        <w:t>ФИЗИЧЕСКАЯ КУЛЬТУРА</w:t>
      </w:r>
      <w:r w:rsidRPr="0071240D">
        <w:rPr>
          <w:rFonts w:ascii="Times New Roman" w:eastAsia="Franklin Gothic Medium" w:hAnsi="Times New Roman"/>
          <w:b/>
          <w:sz w:val="28"/>
          <w:szCs w:val="28"/>
        </w:rPr>
        <w:t>»</w:t>
      </w:r>
    </w:p>
    <w:p w:rsidR="00A54334" w:rsidRDefault="00A54334" w:rsidP="0090290C">
      <w:pPr>
        <w:autoSpaceDE w:val="0"/>
        <w:autoSpaceDN w:val="0"/>
        <w:adjustRightInd w:val="0"/>
        <w:spacing w:after="0" w:line="240" w:lineRule="auto"/>
        <w:ind w:firstLine="502"/>
        <w:jc w:val="both"/>
        <w:rPr>
          <w:rFonts w:ascii="Times New Roman" w:hAnsi="Times New Roman"/>
          <w:color w:val="000000"/>
          <w:sz w:val="28"/>
          <w:szCs w:val="28"/>
        </w:rPr>
      </w:pPr>
    </w:p>
    <w:p w:rsidR="00A54334" w:rsidRPr="00E76984" w:rsidRDefault="00A54334" w:rsidP="0090290C">
      <w:pPr>
        <w:autoSpaceDE w:val="0"/>
        <w:autoSpaceDN w:val="0"/>
        <w:adjustRightInd w:val="0"/>
        <w:spacing w:after="0" w:line="240" w:lineRule="auto"/>
        <w:ind w:firstLine="502"/>
        <w:jc w:val="both"/>
        <w:rPr>
          <w:rFonts w:ascii="Times New Roman" w:hAnsi="Times New Roman"/>
          <w:color w:val="000000"/>
          <w:sz w:val="28"/>
          <w:szCs w:val="28"/>
        </w:rPr>
      </w:pPr>
    </w:p>
    <w:p w:rsidR="0090290C" w:rsidRDefault="003418A6" w:rsidP="0090290C">
      <w:pPr>
        <w:shd w:val="clear" w:color="auto" w:fill="FFFFFF"/>
        <w:tabs>
          <w:tab w:val="left" w:pos="250"/>
        </w:tabs>
        <w:spacing w:line="240" w:lineRule="auto"/>
        <w:ind w:firstLine="709"/>
        <w:jc w:val="both"/>
        <w:rPr>
          <w:rFonts w:ascii="Times New Roman" w:hAnsi="Times New Roman"/>
          <w:sz w:val="28"/>
          <w:szCs w:val="28"/>
        </w:rPr>
      </w:pPr>
      <w:r>
        <w:rPr>
          <w:rFonts w:ascii="Times New Roman" w:hAnsi="Times New Roman"/>
          <w:sz w:val="28"/>
          <w:szCs w:val="28"/>
        </w:rPr>
        <w:t>Содержание учебной дисциплины</w:t>
      </w:r>
      <w:r w:rsidR="0090290C" w:rsidRPr="001C7E34">
        <w:rPr>
          <w:rFonts w:ascii="Times New Roman" w:hAnsi="Times New Roman"/>
          <w:color w:val="000000"/>
          <w:sz w:val="28"/>
          <w:szCs w:val="28"/>
        </w:rPr>
        <w:t xml:space="preserve"> «Физическая культура» направлен</w:t>
      </w:r>
      <w:r>
        <w:rPr>
          <w:rFonts w:ascii="Times New Roman" w:hAnsi="Times New Roman"/>
          <w:color w:val="000000"/>
          <w:sz w:val="28"/>
          <w:szCs w:val="28"/>
        </w:rPr>
        <w:t>о</w:t>
      </w:r>
      <w:r w:rsidR="0090290C" w:rsidRPr="001C7E34">
        <w:rPr>
          <w:rFonts w:ascii="Times New Roman" w:hAnsi="Times New Roman"/>
          <w:color w:val="000000"/>
          <w:sz w:val="28"/>
          <w:szCs w:val="28"/>
        </w:rPr>
        <w:t xml:space="preserve"> </w:t>
      </w:r>
      <w:r w:rsidR="0090290C" w:rsidRPr="001C7E34">
        <w:rPr>
          <w:rFonts w:ascii="Times New Roman" w:hAnsi="Times New Roman"/>
          <w:sz w:val="28"/>
          <w:szCs w:val="28"/>
        </w:rPr>
        <w:t>на укрепление здоровья, повышение физического потенциала р</w:t>
      </w:r>
      <w:r w:rsidR="0090290C">
        <w:rPr>
          <w:rFonts w:ascii="Times New Roman" w:hAnsi="Times New Roman"/>
          <w:sz w:val="28"/>
          <w:szCs w:val="28"/>
        </w:rPr>
        <w:t xml:space="preserve">аботоспособности </w:t>
      </w:r>
      <w:r w:rsidR="00C47046">
        <w:rPr>
          <w:rFonts w:ascii="Times New Roman" w:hAnsi="Times New Roman"/>
          <w:sz w:val="28"/>
          <w:szCs w:val="28"/>
        </w:rPr>
        <w:t xml:space="preserve">обучающихся, </w:t>
      </w:r>
      <w:r w:rsidR="00C47046" w:rsidRPr="001C7E34">
        <w:rPr>
          <w:rFonts w:ascii="Times New Roman" w:hAnsi="Times New Roman"/>
          <w:sz w:val="28"/>
          <w:szCs w:val="28"/>
        </w:rPr>
        <w:t>формирование</w:t>
      </w:r>
      <w:r w:rsidR="0090290C" w:rsidRPr="001C7E34">
        <w:rPr>
          <w:rFonts w:ascii="Times New Roman" w:hAnsi="Times New Roman"/>
          <w:sz w:val="28"/>
          <w:szCs w:val="28"/>
        </w:rPr>
        <w:t xml:space="preserve"> у них жизненных, социальных и профессиональных мотиваций.</w:t>
      </w:r>
    </w:p>
    <w:p w:rsidR="0090290C" w:rsidRDefault="0090290C" w:rsidP="00A54334">
      <w:pPr>
        <w:spacing w:line="230" w:lineRule="auto"/>
        <w:ind w:firstLine="708"/>
        <w:jc w:val="both"/>
        <w:rPr>
          <w:rFonts w:ascii="Times New Roman" w:eastAsia="Arial" w:hAnsi="Times New Roman"/>
          <w:sz w:val="28"/>
          <w:szCs w:val="28"/>
        </w:rPr>
      </w:pPr>
      <w:r w:rsidRPr="005E1D8C">
        <w:rPr>
          <w:rFonts w:ascii="Times New Roman" w:eastAsia="Arial" w:hAnsi="Times New Roman"/>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90290C" w:rsidRPr="005E1D8C" w:rsidRDefault="0090290C" w:rsidP="00A54334">
      <w:pPr>
        <w:spacing w:line="230" w:lineRule="auto"/>
        <w:ind w:firstLine="708"/>
        <w:jc w:val="both"/>
        <w:rPr>
          <w:rFonts w:ascii="Times New Roman" w:eastAsia="Arial" w:hAnsi="Times New Roman"/>
          <w:sz w:val="28"/>
          <w:szCs w:val="28"/>
        </w:rPr>
      </w:pPr>
      <w:r w:rsidRPr="005E1D8C">
        <w:rPr>
          <w:rFonts w:ascii="Times New Roman" w:eastAsia="Arial" w:hAnsi="Times New Roman"/>
          <w:sz w:val="28"/>
          <w:szCs w:val="28"/>
        </w:rPr>
        <w:t>Методологической основой организации занятий по физической культуре является системно</w:t>
      </w:r>
      <w:r w:rsidR="00AF4F14">
        <w:rPr>
          <w:rFonts w:ascii="Times New Roman" w:eastAsia="Arial" w:hAnsi="Times New Roman"/>
          <w:sz w:val="28"/>
          <w:szCs w:val="28"/>
        </w:rPr>
        <w:t>-</w:t>
      </w:r>
      <w:r w:rsidRPr="005E1D8C">
        <w:rPr>
          <w:rFonts w:ascii="Times New Roman" w:eastAsia="Arial" w:hAnsi="Times New Roman"/>
          <w:sz w:val="28"/>
          <w:szCs w:val="28"/>
        </w:rPr>
        <w:t>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90290C" w:rsidRPr="005E1D8C" w:rsidRDefault="0090290C" w:rsidP="0090290C">
      <w:pPr>
        <w:tabs>
          <w:tab w:val="left" w:pos="522"/>
        </w:tabs>
        <w:spacing w:after="0" w:line="0" w:lineRule="atLeast"/>
        <w:jc w:val="both"/>
        <w:rPr>
          <w:rFonts w:ascii="Times New Roman" w:eastAsia="Arial" w:hAnsi="Times New Roman"/>
          <w:sz w:val="28"/>
          <w:szCs w:val="28"/>
        </w:rPr>
      </w:pPr>
      <w:r>
        <w:rPr>
          <w:rFonts w:ascii="Times New Roman" w:hAnsi="Times New Roman"/>
          <w:sz w:val="28"/>
          <w:szCs w:val="28"/>
        </w:rPr>
        <w:t xml:space="preserve">    </w:t>
      </w:r>
      <w:r w:rsidR="00A54334">
        <w:rPr>
          <w:rFonts w:ascii="Times New Roman" w:hAnsi="Times New Roman"/>
          <w:sz w:val="28"/>
          <w:szCs w:val="28"/>
        </w:rPr>
        <w:tab/>
      </w:r>
      <w:r>
        <w:rPr>
          <w:rFonts w:ascii="Times New Roman" w:eastAsia="Arial" w:hAnsi="Times New Roman"/>
          <w:sz w:val="28"/>
          <w:szCs w:val="28"/>
        </w:rPr>
        <w:t xml:space="preserve">В </w:t>
      </w:r>
      <w:r w:rsidRPr="005E1D8C">
        <w:rPr>
          <w:rFonts w:ascii="Times New Roman" w:eastAsia="Arial" w:hAnsi="Times New Roman"/>
          <w:sz w:val="28"/>
          <w:szCs w:val="28"/>
        </w:rPr>
        <w:t>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90290C" w:rsidRDefault="0090290C" w:rsidP="0090290C">
      <w:pPr>
        <w:spacing w:line="230" w:lineRule="auto"/>
        <w:jc w:val="both"/>
        <w:rPr>
          <w:rFonts w:ascii="Times New Roman" w:eastAsia="Arial" w:hAnsi="Times New Roman"/>
          <w:sz w:val="28"/>
          <w:szCs w:val="28"/>
        </w:rPr>
      </w:pPr>
      <w:r>
        <w:rPr>
          <w:rFonts w:ascii="Times New Roman" w:eastAsia="Arial" w:hAnsi="Times New Roman"/>
          <w:sz w:val="28"/>
          <w:szCs w:val="28"/>
        </w:rPr>
        <w:t xml:space="preserve">    </w:t>
      </w:r>
      <w:r w:rsidRPr="005E1D8C">
        <w:rPr>
          <w:rFonts w:ascii="Times New Roman" w:eastAsia="Arial" w:hAnsi="Times New Roman"/>
          <w:sz w:val="28"/>
          <w:szCs w:val="28"/>
        </w:rPr>
        <w:t>1) физкультурно-оздоровительной деятельностью;</w:t>
      </w:r>
    </w:p>
    <w:p w:rsidR="0090290C" w:rsidRPr="005E1D8C" w:rsidRDefault="0090290C" w:rsidP="0090290C">
      <w:pPr>
        <w:spacing w:line="230" w:lineRule="auto"/>
        <w:jc w:val="both"/>
        <w:rPr>
          <w:rFonts w:ascii="Times New Roman" w:eastAsia="Arial" w:hAnsi="Times New Roman"/>
          <w:sz w:val="28"/>
          <w:szCs w:val="28"/>
        </w:rPr>
      </w:pPr>
      <w:r>
        <w:rPr>
          <w:rFonts w:ascii="Times New Roman" w:eastAsia="Arial" w:hAnsi="Times New Roman"/>
          <w:sz w:val="28"/>
          <w:szCs w:val="28"/>
        </w:rPr>
        <w:t xml:space="preserve">    </w:t>
      </w:r>
      <w:r w:rsidRPr="005E1D8C">
        <w:rPr>
          <w:rFonts w:ascii="Times New Roman" w:eastAsia="Arial" w:hAnsi="Times New Roman"/>
          <w:sz w:val="28"/>
          <w:szCs w:val="28"/>
        </w:rPr>
        <w:t>2) спортивно-оздоровительной деятельностью с прикладной ориентированной подготовкой;</w:t>
      </w:r>
    </w:p>
    <w:p w:rsidR="0090290C" w:rsidRDefault="0090290C" w:rsidP="0090290C">
      <w:pPr>
        <w:spacing w:line="230" w:lineRule="auto"/>
        <w:ind w:left="280"/>
        <w:jc w:val="both"/>
        <w:rPr>
          <w:rFonts w:ascii="Times New Roman" w:eastAsia="Arial" w:hAnsi="Times New Roman"/>
          <w:sz w:val="28"/>
          <w:szCs w:val="28"/>
        </w:rPr>
      </w:pPr>
      <w:r w:rsidRPr="005E1D8C">
        <w:rPr>
          <w:rFonts w:ascii="Times New Roman" w:eastAsia="Arial" w:hAnsi="Times New Roman"/>
          <w:sz w:val="28"/>
          <w:szCs w:val="28"/>
        </w:rPr>
        <w:t>3) введением в профессиональную деятельность специалиста.</w:t>
      </w:r>
    </w:p>
    <w:p w:rsidR="0090290C" w:rsidRDefault="0090290C" w:rsidP="00A54334">
      <w:pPr>
        <w:spacing w:after="0" w:line="240" w:lineRule="auto"/>
        <w:ind w:firstLine="708"/>
        <w:jc w:val="both"/>
        <w:rPr>
          <w:rFonts w:ascii="Times New Roman" w:eastAsia="Arial" w:hAnsi="Times New Roman"/>
          <w:sz w:val="28"/>
          <w:szCs w:val="28"/>
        </w:rPr>
      </w:pPr>
      <w:r w:rsidRPr="00F94E19">
        <w:rPr>
          <w:rFonts w:ascii="Times New Roman" w:eastAsia="Arial" w:hAnsi="Times New Roman"/>
          <w:sz w:val="28"/>
          <w:szCs w:val="28"/>
          <w:u w:val="single"/>
        </w:rPr>
        <w:t xml:space="preserve">Первая </w:t>
      </w:r>
      <w:r w:rsidRPr="005E1D8C">
        <w:rPr>
          <w:rFonts w:ascii="Times New Roman" w:eastAsia="Arial" w:hAnsi="Times New Roman"/>
          <w:sz w:val="28"/>
          <w:szCs w:val="28"/>
        </w:rPr>
        <w:t>содержательная линия ориентирует образовательный процесс 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90290C" w:rsidRDefault="0090290C" w:rsidP="00A54334">
      <w:pPr>
        <w:spacing w:after="0" w:line="240" w:lineRule="auto"/>
        <w:ind w:firstLine="708"/>
        <w:jc w:val="both"/>
        <w:rPr>
          <w:rFonts w:ascii="Times New Roman" w:eastAsia="Arial" w:hAnsi="Times New Roman"/>
          <w:sz w:val="28"/>
          <w:szCs w:val="28"/>
        </w:rPr>
      </w:pPr>
      <w:r w:rsidRPr="00F94E19">
        <w:rPr>
          <w:rFonts w:ascii="Times New Roman" w:eastAsia="Arial" w:hAnsi="Times New Roman"/>
          <w:sz w:val="28"/>
          <w:szCs w:val="28"/>
          <w:u w:val="single"/>
        </w:rPr>
        <w:t>Вторая</w:t>
      </w:r>
      <w:r w:rsidRPr="005E1D8C">
        <w:rPr>
          <w:rFonts w:ascii="Times New Roman" w:eastAsia="Arial" w:hAnsi="Times New Roman"/>
          <w:sz w:val="28"/>
          <w:szCs w:val="28"/>
        </w:rPr>
        <w:t xml:space="preserve">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90290C" w:rsidRDefault="0090290C" w:rsidP="00A54334">
      <w:pPr>
        <w:spacing w:after="0" w:line="240" w:lineRule="auto"/>
        <w:ind w:firstLine="708"/>
        <w:jc w:val="both"/>
        <w:rPr>
          <w:rFonts w:ascii="Times New Roman" w:eastAsia="Arial" w:hAnsi="Times New Roman"/>
          <w:sz w:val="28"/>
          <w:szCs w:val="28"/>
        </w:rPr>
      </w:pPr>
      <w:r w:rsidRPr="00F94E19">
        <w:rPr>
          <w:rFonts w:ascii="Times New Roman" w:eastAsia="Arial" w:hAnsi="Times New Roman"/>
          <w:sz w:val="28"/>
          <w:szCs w:val="28"/>
          <w:u w:val="single"/>
        </w:rPr>
        <w:t>Третья</w:t>
      </w:r>
      <w:r w:rsidRPr="005E1D8C">
        <w:rPr>
          <w:rFonts w:ascii="Times New Roman" w:eastAsia="Arial" w:hAnsi="Times New Roman"/>
          <w:sz w:val="28"/>
          <w:szCs w:val="28"/>
        </w:rPr>
        <w:t xml:space="preserve">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w:t>
      </w:r>
      <w:r w:rsidRPr="005E1D8C">
        <w:rPr>
          <w:rFonts w:ascii="Times New Roman" w:eastAsia="Arial" w:hAnsi="Times New Roman"/>
          <w:sz w:val="28"/>
          <w:szCs w:val="28"/>
        </w:rPr>
        <w:lastRenderedPageBreak/>
        <w:t>самосовершенствования и конкурентоспособности на современном рынке труда.</w:t>
      </w:r>
    </w:p>
    <w:p w:rsidR="0090290C" w:rsidRDefault="0090290C" w:rsidP="00A54334">
      <w:pPr>
        <w:spacing w:after="0" w:line="240" w:lineRule="auto"/>
        <w:ind w:firstLine="708"/>
        <w:jc w:val="both"/>
        <w:rPr>
          <w:rFonts w:ascii="Times New Roman" w:eastAsia="Arial" w:hAnsi="Times New Roman"/>
          <w:sz w:val="28"/>
          <w:szCs w:val="28"/>
        </w:rPr>
      </w:pPr>
      <w:r w:rsidRPr="005E1D8C">
        <w:rPr>
          <w:rFonts w:ascii="Times New Roman" w:eastAsia="Arial" w:hAnsi="Times New Roman"/>
          <w:sz w:val="28"/>
          <w:szCs w:val="28"/>
        </w:rPr>
        <w:t>Основное содержание учебной дисциплины «Физическая культура» реализуется</w:t>
      </w:r>
      <w:r>
        <w:rPr>
          <w:rFonts w:ascii="Times New Roman" w:eastAsia="Arial" w:hAnsi="Times New Roman"/>
          <w:sz w:val="28"/>
          <w:szCs w:val="28"/>
        </w:rPr>
        <w:t xml:space="preserve"> в </w:t>
      </w:r>
      <w:r w:rsidRPr="005E1D8C">
        <w:rPr>
          <w:rFonts w:ascii="Times New Roman" w:eastAsia="Arial" w:hAnsi="Times New Roman"/>
          <w:sz w:val="28"/>
          <w:szCs w:val="28"/>
        </w:rPr>
        <w:t>процессе теоретических и практических занятий и представлено двумя разделами: теоретическая часть и практическая часть.</w:t>
      </w:r>
    </w:p>
    <w:p w:rsidR="0090290C" w:rsidRPr="005E1D8C" w:rsidRDefault="0090290C" w:rsidP="00A54334">
      <w:pPr>
        <w:spacing w:after="0" w:line="240" w:lineRule="auto"/>
        <w:ind w:firstLine="708"/>
        <w:jc w:val="both"/>
        <w:rPr>
          <w:rFonts w:ascii="Times New Roman" w:eastAsia="Arial" w:hAnsi="Times New Roman"/>
          <w:sz w:val="28"/>
          <w:szCs w:val="28"/>
        </w:rPr>
      </w:pPr>
      <w:r w:rsidRPr="005E1D8C">
        <w:rPr>
          <w:rFonts w:ascii="Times New Roman" w:eastAsia="Arial" w:hAnsi="Times New Roman"/>
          <w:b/>
          <w:i/>
          <w:sz w:val="28"/>
          <w:szCs w:val="28"/>
        </w:rPr>
        <w:t xml:space="preserve">Теоретическая часть </w:t>
      </w:r>
      <w:r w:rsidRPr="005E1D8C">
        <w:rPr>
          <w:rFonts w:ascii="Times New Roman" w:eastAsia="Arial" w:hAnsi="Times New Roman"/>
          <w:sz w:val="28"/>
          <w:szCs w:val="28"/>
        </w:rPr>
        <w:t>направлена на формирование у обучающихся мировоззренческой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профессиональном росте и адаптации к изменяющемуся рынку труда.</w:t>
      </w:r>
    </w:p>
    <w:p w:rsidR="0090290C" w:rsidRDefault="0090290C" w:rsidP="00A54334">
      <w:pPr>
        <w:spacing w:after="0" w:line="240" w:lineRule="auto"/>
        <w:jc w:val="both"/>
        <w:rPr>
          <w:rFonts w:ascii="Times New Roman" w:eastAsia="Arial" w:hAnsi="Times New Roman"/>
          <w:sz w:val="28"/>
          <w:szCs w:val="28"/>
        </w:rPr>
      </w:pPr>
      <w:r>
        <w:rPr>
          <w:rFonts w:ascii="Times New Roman" w:eastAsia="Arial" w:hAnsi="Times New Roman"/>
          <w:sz w:val="28"/>
          <w:szCs w:val="28"/>
        </w:rPr>
        <w:t xml:space="preserve">    </w:t>
      </w:r>
      <w:r w:rsidR="00A54334">
        <w:rPr>
          <w:rFonts w:ascii="Times New Roman" w:eastAsia="Arial" w:hAnsi="Times New Roman"/>
          <w:sz w:val="28"/>
          <w:szCs w:val="28"/>
        </w:rPr>
        <w:tab/>
      </w:r>
      <w:r w:rsidRPr="005E1D8C">
        <w:rPr>
          <w:rFonts w:ascii="Times New Roman" w:eastAsia="Arial" w:hAnsi="Times New Roman"/>
          <w:b/>
          <w:i/>
          <w:sz w:val="28"/>
          <w:szCs w:val="28"/>
        </w:rPr>
        <w:t xml:space="preserve">Практическая часть </w:t>
      </w:r>
      <w:r w:rsidRPr="005E1D8C">
        <w:rPr>
          <w:rFonts w:ascii="Times New Roman" w:eastAsia="Arial" w:hAnsi="Times New Roman"/>
          <w:sz w:val="28"/>
          <w:szCs w:val="28"/>
        </w:rPr>
        <w:t>предусматривает организацию учебно-</w:t>
      </w:r>
      <w:r>
        <w:rPr>
          <w:rFonts w:ascii="Times New Roman" w:eastAsia="Arial" w:hAnsi="Times New Roman"/>
          <w:sz w:val="28"/>
          <w:szCs w:val="28"/>
        </w:rPr>
        <w:t xml:space="preserve">     </w:t>
      </w:r>
      <w:r w:rsidRPr="005E1D8C">
        <w:rPr>
          <w:rFonts w:ascii="Times New Roman" w:eastAsia="Arial" w:hAnsi="Times New Roman"/>
          <w:sz w:val="28"/>
          <w:szCs w:val="28"/>
        </w:rPr>
        <w:t>методических и</w:t>
      </w:r>
      <w:r w:rsidRPr="005E1D8C">
        <w:rPr>
          <w:rFonts w:ascii="Times New Roman" w:eastAsia="Arial" w:hAnsi="Times New Roman"/>
          <w:b/>
          <w:i/>
          <w:sz w:val="28"/>
          <w:szCs w:val="28"/>
        </w:rPr>
        <w:t xml:space="preserve"> </w:t>
      </w:r>
      <w:r w:rsidRPr="005E1D8C">
        <w:rPr>
          <w:rFonts w:ascii="Times New Roman" w:eastAsia="Arial" w:hAnsi="Times New Roman"/>
          <w:sz w:val="28"/>
          <w:szCs w:val="28"/>
        </w:rPr>
        <w:t>учебно-тренировочных занятий.</w:t>
      </w:r>
    </w:p>
    <w:p w:rsidR="0090290C" w:rsidRDefault="0090290C" w:rsidP="00A54334">
      <w:pPr>
        <w:spacing w:after="0" w:line="240" w:lineRule="auto"/>
        <w:ind w:firstLine="708"/>
        <w:jc w:val="both"/>
        <w:rPr>
          <w:rFonts w:ascii="Times New Roman" w:eastAsia="Arial" w:hAnsi="Times New Roman"/>
          <w:sz w:val="28"/>
          <w:szCs w:val="28"/>
        </w:rPr>
      </w:pPr>
      <w:r w:rsidRPr="005E1D8C">
        <w:rPr>
          <w:rFonts w:ascii="Times New Roman" w:eastAsia="Arial" w:hAnsi="Times New Roman"/>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w:t>
      </w:r>
      <w:r>
        <w:rPr>
          <w:rFonts w:ascii="Times New Roman" w:hAnsi="Times New Roman"/>
          <w:color w:val="000000"/>
          <w:sz w:val="28"/>
          <w:szCs w:val="28"/>
        </w:rPr>
        <w:t>обучающихся</w:t>
      </w:r>
      <w:r w:rsidRPr="005E1D8C">
        <w:rPr>
          <w:rFonts w:ascii="Times New Roman" w:eastAsia="Arial" w:hAnsi="Times New Roman"/>
          <w:sz w:val="28"/>
          <w:szCs w:val="28"/>
        </w:rPr>
        <w:t>, а также профилактике профессиональных заболеваний</w:t>
      </w:r>
      <w:r>
        <w:rPr>
          <w:rFonts w:ascii="Times New Roman" w:eastAsia="Arial" w:hAnsi="Times New Roman"/>
          <w:sz w:val="28"/>
          <w:szCs w:val="28"/>
        </w:rPr>
        <w:t>.</w:t>
      </w:r>
    </w:p>
    <w:p w:rsidR="0090290C" w:rsidRDefault="0090290C" w:rsidP="00381495">
      <w:pPr>
        <w:spacing w:after="0" w:line="240" w:lineRule="auto"/>
        <w:ind w:firstLine="708"/>
        <w:jc w:val="both"/>
        <w:rPr>
          <w:rFonts w:ascii="Times New Roman" w:eastAsia="Arial" w:hAnsi="Times New Roman"/>
          <w:sz w:val="28"/>
          <w:szCs w:val="28"/>
        </w:rPr>
      </w:pPr>
      <w:r w:rsidRPr="001C7E34">
        <w:rPr>
          <w:rFonts w:ascii="Times New Roman" w:hAnsi="Times New Roman"/>
          <w:sz w:val="28"/>
          <w:szCs w:val="28"/>
        </w:rPr>
        <w:t xml:space="preserve">В процессе прохождения программы возможно внесение корректив </w:t>
      </w:r>
      <w:r w:rsidR="00C47046" w:rsidRPr="001C7E34">
        <w:rPr>
          <w:rFonts w:ascii="Times New Roman" w:hAnsi="Times New Roman"/>
          <w:sz w:val="28"/>
          <w:szCs w:val="28"/>
        </w:rPr>
        <w:t>в порядок</w:t>
      </w:r>
      <w:r w:rsidRPr="001C7E34">
        <w:rPr>
          <w:rFonts w:ascii="Times New Roman" w:hAnsi="Times New Roman"/>
          <w:sz w:val="28"/>
          <w:szCs w:val="28"/>
        </w:rPr>
        <w:t xml:space="preserve"> изучения тем и количество часов, отведённых на отдельные виды программы, а так же введ</w:t>
      </w:r>
      <w:r>
        <w:rPr>
          <w:rFonts w:ascii="Times New Roman" w:hAnsi="Times New Roman"/>
          <w:sz w:val="28"/>
          <w:szCs w:val="28"/>
        </w:rPr>
        <w:t xml:space="preserve">ение новых, например: </w:t>
      </w:r>
      <w:r w:rsidRPr="001C7E34">
        <w:rPr>
          <w:rFonts w:ascii="Times New Roman" w:hAnsi="Times New Roman"/>
          <w:sz w:val="28"/>
          <w:szCs w:val="28"/>
        </w:rPr>
        <w:t>настольный теннис</w:t>
      </w:r>
      <w:r>
        <w:rPr>
          <w:rFonts w:ascii="Times New Roman" w:hAnsi="Times New Roman"/>
          <w:sz w:val="28"/>
          <w:szCs w:val="28"/>
        </w:rPr>
        <w:t xml:space="preserve"> работа на тренажерах </w:t>
      </w:r>
      <w:r w:rsidRPr="001C7E34">
        <w:rPr>
          <w:rFonts w:ascii="Times New Roman" w:hAnsi="Times New Roman"/>
          <w:sz w:val="28"/>
          <w:szCs w:val="28"/>
        </w:rPr>
        <w:t xml:space="preserve">и др.,  в связи с изменениями в материально-технической базе колледжа и в зависимости от погодных условий.  </w:t>
      </w:r>
    </w:p>
    <w:p w:rsidR="0090290C" w:rsidRDefault="0090290C" w:rsidP="00381495">
      <w:pPr>
        <w:spacing w:after="0" w:line="240" w:lineRule="auto"/>
        <w:ind w:firstLine="708"/>
        <w:jc w:val="both"/>
        <w:rPr>
          <w:rFonts w:ascii="Times New Roman" w:eastAsia="Arial" w:hAnsi="Times New Roman"/>
          <w:sz w:val="28"/>
          <w:szCs w:val="28"/>
        </w:rPr>
      </w:pPr>
      <w:r w:rsidRPr="001C7E34">
        <w:rPr>
          <w:rFonts w:ascii="Times New Roman" w:hAnsi="Times New Roman"/>
          <w:sz w:val="28"/>
          <w:szCs w:val="28"/>
        </w:rPr>
        <w:t>Особенности организации и преподавания учебного процесса нашли отражение в содержание учебной дисциплины, распределении часов по темам и основных форм физической культуры, составляющих целостную систему физического воспитания в колледже.</w:t>
      </w:r>
    </w:p>
    <w:p w:rsidR="0090290C" w:rsidRPr="003C3837" w:rsidRDefault="0090290C" w:rsidP="00381495">
      <w:pPr>
        <w:spacing w:after="0" w:line="240" w:lineRule="auto"/>
        <w:ind w:firstLine="426"/>
        <w:jc w:val="both"/>
        <w:rPr>
          <w:rFonts w:ascii="Times New Roman" w:eastAsia="Arial" w:hAnsi="Times New Roman"/>
          <w:sz w:val="28"/>
          <w:szCs w:val="28"/>
        </w:rPr>
      </w:pPr>
      <w:r w:rsidRPr="00E76984">
        <w:rPr>
          <w:rFonts w:ascii="Times New Roman" w:hAnsi="Times New Roman"/>
          <w:color w:val="000000"/>
          <w:sz w:val="28"/>
          <w:szCs w:val="28"/>
        </w:rPr>
        <w:t>В профильную составляющую входит профе</w:t>
      </w:r>
      <w:r>
        <w:rPr>
          <w:rFonts w:ascii="Times New Roman" w:hAnsi="Times New Roman"/>
          <w:color w:val="000000"/>
          <w:sz w:val="28"/>
          <w:szCs w:val="28"/>
        </w:rPr>
        <w:t>ссионально направленное содержа</w:t>
      </w:r>
      <w:r w:rsidRPr="00E76984">
        <w:rPr>
          <w:rFonts w:ascii="Times New Roman" w:hAnsi="Times New Roman"/>
          <w:color w:val="000000"/>
          <w:sz w:val="28"/>
          <w:szCs w:val="28"/>
        </w:rPr>
        <w:t>ние, необходимое для усвоения профессиональной о</w:t>
      </w:r>
      <w:r>
        <w:rPr>
          <w:rFonts w:ascii="Times New Roman" w:hAnsi="Times New Roman"/>
          <w:color w:val="000000"/>
          <w:sz w:val="28"/>
          <w:szCs w:val="28"/>
        </w:rPr>
        <w:t>бразовательной программы, форми</w:t>
      </w:r>
      <w:r w:rsidRPr="00E76984">
        <w:rPr>
          <w:rFonts w:ascii="Times New Roman" w:hAnsi="Times New Roman"/>
          <w:color w:val="000000"/>
          <w:sz w:val="28"/>
          <w:szCs w:val="28"/>
        </w:rPr>
        <w:t>рования у обучающихся профессиональных компетенций.</w:t>
      </w:r>
    </w:p>
    <w:p w:rsidR="0090290C" w:rsidRPr="00982781" w:rsidRDefault="0090290C" w:rsidP="00381495">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В программе по дисциплине </w:t>
      </w:r>
      <w:r w:rsidRPr="00441003">
        <w:rPr>
          <w:rFonts w:ascii="Times New Roman" w:hAnsi="Times New Roman"/>
          <w:bCs/>
          <w:color w:val="000000"/>
          <w:sz w:val="28"/>
          <w:szCs w:val="28"/>
        </w:rPr>
        <w:t>физическая культура</w:t>
      </w:r>
      <w:r w:rsidRPr="00E76984">
        <w:rPr>
          <w:rFonts w:ascii="Times New Roman" w:hAnsi="Times New Roman"/>
          <w:color w:val="000000"/>
          <w:sz w:val="28"/>
          <w:szCs w:val="28"/>
        </w:rPr>
        <w:t xml:space="preserve">, реализуемой </w:t>
      </w:r>
      <w:r>
        <w:rPr>
          <w:rFonts w:ascii="Times New Roman" w:hAnsi="Times New Roman"/>
          <w:color w:val="000000"/>
          <w:sz w:val="28"/>
          <w:szCs w:val="28"/>
        </w:rPr>
        <w:t>при подготовке обучающихся профессии технического профиля</w:t>
      </w:r>
      <w:r>
        <w:rPr>
          <w:rFonts w:ascii="Times New Roman" w:hAnsi="Times New Roman"/>
          <w:sz w:val="28"/>
          <w:szCs w:val="28"/>
        </w:rPr>
        <w:t>,</w:t>
      </w:r>
      <w:r w:rsidRPr="00E76984">
        <w:rPr>
          <w:rFonts w:ascii="Times New Roman" w:hAnsi="Times New Roman"/>
          <w:color w:val="000000"/>
          <w:sz w:val="28"/>
          <w:szCs w:val="28"/>
        </w:rPr>
        <w:t xml:space="preserve"> </w:t>
      </w:r>
      <w:r>
        <w:rPr>
          <w:rFonts w:ascii="Times New Roman" w:hAnsi="Times New Roman"/>
          <w:color w:val="000000"/>
          <w:sz w:val="28"/>
          <w:szCs w:val="28"/>
        </w:rPr>
        <w:t>профильной составляющей являю</w:t>
      </w:r>
      <w:r w:rsidRPr="00E76984">
        <w:rPr>
          <w:rFonts w:ascii="Times New Roman" w:hAnsi="Times New Roman"/>
          <w:color w:val="000000"/>
          <w:sz w:val="28"/>
          <w:szCs w:val="28"/>
        </w:rPr>
        <w:t xml:space="preserve">тся </w:t>
      </w:r>
      <w:r w:rsidR="00C47046" w:rsidRPr="00E76984">
        <w:rPr>
          <w:rFonts w:ascii="Times New Roman" w:hAnsi="Times New Roman"/>
          <w:color w:val="000000"/>
          <w:sz w:val="28"/>
          <w:szCs w:val="28"/>
        </w:rPr>
        <w:t>раздел</w:t>
      </w:r>
      <w:r w:rsidR="00C47046">
        <w:rPr>
          <w:rFonts w:ascii="Times New Roman" w:hAnsi="Times New Roman"/>
          <w:color w:val="000000"/>
          <w:sz w:val="28"/>
          <w:szCs w:val="28"/>
        </w:rPr>
        <w:t>ы: лёгкая</w:t>
      </w:r>
      <w:r>
        <w:rPr>
          <w:rFonts w:ascii="Times New Roman" w:hAnsi="Times New Roman"/>
          <w:color w:val="000000"/>
          <w:sz w:val="28"/>
          <w:szCs w:val="28"/>
        </w:rPr>
        <w:t xml:space="preserve"> атлетика, кроссовая подготовка, спортивные игры: </w:t>
      </w:r>
      <w:r w:rsidRPr="00982781">
        <w:rPr>
          <w:rFonts w:ascii="Times New Roman" w:hAnsi="Times New Roman"/>
          <w:color w:val="000000"/>
          <w:sz w:val="28"/>
          <w:szCs w:val="28"/>
        </w:rPr>
        <w:t>волейбол, баскетбол,</w:t>
      </w:r>
      <w:r>
        <w:rPr>
          <w:rFonts w:ascii="Times New Roman" w:hAnsi="Times New Roman"/>
          <w:color w:val="000000"/>
          <w:sz w:val="28"/>
          <w:szCs w:val="28"/>
        </w:rPr>
        <w:t xml:space="preserve"> футбол, гимнастика и другие виды спорта.</w:t>
      </w:r>
    </w:p>
    <w:p w:rsidR="003418A6" w:rsidRDefault="0090290C" w:rsidP="00E620CF">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p>
    <w:p w:rsidR="00E620CF" w:rsidRDefault="00E620CF" w:rsidP="00E620CF">
      <w:pPr>
        <w:autoSpaceDE w:val="0"/>
        <w:autoSpaceDN w:val="0"/>
        <w:adjustRightInd w:val="0"/>
        <w:spacing w:after="0" w:line="240" w:lineRule="auto"/>
        <w:jc w:val="both"/>
        <w:rPr>
          <w:rFonts w:ascii="Times New Roman" w:hAnsi="Times New Roman"/>
          <w:color w:val="000000"/>
          <w:sz w:val="28"/>
          <w:szCs w:val="28"/>
        </w:rPr>
      </w:pPr>
    </w:p>
    <w:p w:rsidR="00E620CF" w:rsidRDefault="00E620CF" w:rsidP="00E620CF">
      <w:pPr>
        <w:autoSpaceDE w:val="0"/>
        <w:autoSpaceDN w:val="0"/>
        <w:adjustRightInd w:val="0"/>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418A6" w:rsidRDefault="003418A6" w:rsidP="0090290C">
      <w:pPr>
        <w:spacing w:after="0" w:line="240" w:lineRule="auto"/>
        <w:jc w:val="both"/>
        <w:rPr>
          <w:rFonts w:ascii="Times New Roman" w:hAnsi="Times New Roman"/>
          <w:color w:val="000000"/>
          <w:sz w:val="28"/>
          <w:szCs w:val="28"/>
        </w:rPr>
      </w:pPr>
    </w:p>
    <w:p w:rsidR="00305DBF" w:rsidRDefault="00305DBF" w:rsidP="003418A6">
      <w:pPr>
        <w:autoSpaceDE w:val="0"/>
        <w:autoSpaceDN w:val="0"/>
        <w:adjustRightInd w:val="0"/>
        <w:spacing w:after="0" w:line="240" w:lineRule="auto"/>
        <w:jc w:val="center"/>
        <w:rPr>
          <w:rFonts w:ascii="Times New Roman" w:hAnsi="Times New Roman"/>
          <w:b/>
          <w:bCs/>
          <w:color w:val="000000"/>
          <w:sz w:val="28"/>
          <w:szCs w:val="28"/>
        </w:rPr>
      </w:pPr>
    </w:p>
    <w:p w:rsidR="003418A6" w:rsidRPr="0071240D" w:rsidRDefault="003418A6" w:rsidP="003418A6">
      <w:pPr>
        <w:autoSpaceDE w:val="0"/>
        <w:autoSpaceDN w:val="0"/>
        <w:adjustRightInd w:val="0"/>
        <w:spacing w:after="0" w:line="240" w:lineRule="auto"/>
        <w:jc w:val="center"/>
        <w:rPr>
          <w:rFonts w:ascii="Times New Roman" w:hAnsi="Times New Roman"/>
          <w:b/>
          <w:bCs/>
          <w:color w:val="000000"/>
          <w:sz w:val="28"/>
          <w:szCs w:val="28"/>
        </w:rPr>
      </w:pPr>
      <w:r w:rsidRPr="0071240D">
        <w:rPr>
          <w:rFonts w:ascii="Times New Roman" w:hAnsi="Times New Roman"/>
          <w:b/>
          <w:bCs/>
          <w:color w:val="000000"/>
          <w:sz w:val="28"/>
          <w:szCs w:val="28"/>
        </w:rPr>
        <w:lastRenderedPageBreak/>
        <w:t>ТРЕБОВАНИЯ К РЕЗУЛЬТАТАМ ОБУЧЕНИЯ</w:t>
      </w:r>
    </w:p>
    <w:p w:rsidR="003418A6" w:rsidRDefault="003418A6" w:rsidP="0090290C">
      <w:pPr>
        <w:spacing w:after="0" w:line="240" w:lineRule="auto"/>
        <w:jc w:val="both"/>
        <w:rPr>
          <w:rFonts w:ascii="Times New Roman" w:hAnsi="Times New Roman"/>
          <w:color w:val="000000"/>
          <w:sz w:val="28"/>
          <w:szCs w:val="28"/>
        </w:rPr>
      </w:pPr>
    </w:p>
    <w:p w:rsidR="003418A6" w:rsidRPr="003418A6" w:rsidRDefault="0090290C" w:rsidP="003418A6">
      <w:pPr>
        <w:pStyle w:val="af4"/>
        <w:jc w:val="both"/>
        <w:rPr>
          <w:color w:val="000000"/>
          <w:sz w:val="28"/>
          <w:szCs w:val="28"/>
        </w:rPr>
      </w:pPr>
      <w:r>
        <w:rPr>
          <w:color w:val="000000"/>
          <w:sz w:val="28"/>
          <w:szCs w:val="28"/>
        </w:rPr>
        <w:t xml:space="preserve">      </w:t>
      </w:r>
      <w:r w:rsidR="003418A6">
        <w:rPr>
          <w:color w:val="000000"/>
          <w:sz w:val="28"/>
          <w:szCs w:val="28"/>
        </w:rPr>
        <w:tab/>
      </w:r>
      <w:r w:rsidR="003418A6" w:rsidRPr="00F002B5">
        <w:rPr>
          <w:sz w:val="28"/>
        </w:rPr>
        <w:t xml:space="preserve">Освоение содержание учебной дисциплины «Физическая культура» обеспечивает достижение студентами следующих результатов: </w:t>
      </w:r>
    </w:p>
    <w:p w:rsidR="003418A6" w:rsidRPr="00F002B5" w:rsidRDefault="003418A6" w:rsidP="003418A6">
      <w:pPr>
        <w:pStyle w:val="af4"/>
        <w:jc w:val="both"/>
        <w:rPr>
          <w:sz w:val="28"/>
        </w:rPr>
      </w:pPr>
    </w:p>
    <w:p w:rsidR="003418A6" w:rsidRPr="00E620CF" w:rsidRDefault="00E620CF" w:rsidP="003418A6">
      <w:pPr>
        <w:pStyle w:val="af4"/>
        <w:jc w:val="both"/>
        <w:rPr>
          <w:b/>
          <w:i/>
          <w:sz w:val="28"/>
        </w:rPr>
      </w:pPr>
      <w:r w:rsidRPr="00E620CF">
        <w:rPr>
          <w:b/>
          <w:i/>
          <w:sz w:val="28"/>
        </w:rPr>
        <w:t xml:space="preserve">- </w:t>
      </w:r>
      <w:r>
        <w:rPr>
          <w:b/>
          <w:i/>
          <w:sz w:val="28"/>
        </w:rPr>
        <w:t xml:space="preserve"> </w:t>
      </w:r>
      <w:r w:rsidR="003418A6" w:rsidRPr="00E620CF">
        <w:rPr>
          <w:b/>
          <w:i/>
          <w:sz w:val="28"/>
        </w:rPr>
        <w:t xml:space="preserve">Личностных: </w:t>
      </w:r>
    </w:p>
    <w:p w:rsidR="003418A6" w:rsidRDefault="003418A6" w:rsidP="003418A6">
      <w:pPr>
        <w:pStyle w:val="af4"/>
        <w:jc w:val="both"/>
        <w:rPr>
          <w:sz w:val="28"/>
        </w:rPr>
      </w:pPr>
      <w:r w:rsidRPr="00F002B5">
        <w:rPr>
          <w:sz w:val="28"/>
        </w:rPr>
        <w:t>1.</w:t>
      </w:r>
      <w:r>
        <w:rPr>
          <w:sz w:val="28"/>
        </w:rPr>
        <w:t xml:space="preserve"> </w:t>
      </w:r>
      <w:r w:rsidRPr="00F002B5">
        <w:rPr>
          <w:sz w:val="28"/>
        </w:rPr>
        <w:t xml:space="preserve">Готовность и способность студентов к </w:t>
      </w:r>
      <w:r w:rsidR="00C47046" w:rsidRPr="00F002B5">
        <w:rPr>
          <w:sz w:val="28"/>
        </w:rPr>
        <w:t>саморазвитию и</w:t>
      </w:r>
      <w:r w:rsidRPr="00F002B5">
        <w:rPr>
          <w:sz w:val="28"/>
        </w:rPr>
        <w:t xml:space="preserve"> личностному самоопределению; </w:t>
      </w:r>
    </w:p>
    <w:p w:rsidR="003418A6" w:rsidRDefault="003418A6" w:rsidP="003418A6">
      <w:pPr>
        <w:pStyle w:val="af4"/>
        <w:jc w:val="both"/>
        <w:rPr>
          <w:sz w:val="28"/>
        </w:rPr>
      </w:pPr>
      <w:r w:rsidRPr="00F002B5">
        <w:rPr>
          <w:sz w:val="28"/>
        </w:rPr>
        <w:t>2.</w:t>
      </w:r>
      <w:r>
        <w:rPr>
          <w:sz w:val="28"/>
        </w:rPr>
        <w:t xml:space="preserve"> </w:t>
      </w:r>
      <w:r w:rsidRPr="00F002B5">
        <w:rPr>
          <w:sz w:val="28"/>
        </w:rPr>
        <w:t xml:space="preserve">Формирование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 </w:t>
      </w:r>
    </w:p>
    <w:p w:rsidR="003418A6" w:rsidRDefault="003418A6" w:rsidP="003418A6">
      <w:pPr>
        <w:pStyle w:val="af4"/>
        <w:jc w:val="both"/>
        <w:rPr>
          <w:sz w:val="28"/>
        </w:rPr>
      </w:pPr>
      <w:r w:rsidRPr="00F002B5">
        <w:rPr>
          <w:sz w:val="28"/>
        </w:rPr>
        <w:t>3.</w:t>
      </w:r>
      <w:r>
        <w:rPr>
          <w:sz w:val="28"/>
        </w:rPr>
        <w:t xml:space="preserve"> </w:t>
      </w:r>
      <w:r w:rsidRPr="00F002B5">
        <w:rPr>
          <w:sz w:val="28"/>
        </w:rPr>
        <w:t xml:space="preserve">Потребность к самостоятельному использованию физической культуры как составляющей доминанты здоровья; </w:t>
      </w:r>
    </w:p>
    <w:p w:rsidR="003418A6" w:rsidRDefault="003418A6" w:rsidP="003418A6">
      <w:pPr>
        <w:pStyle w:val="af4"/>
        <w:jc w:val="both"/>
        <w:rPr>
          <w:sz w:val="28"/>
        </w:rPr>
      </w:pPr>
      <w:r w:rsidRPr="00F002B5">
        <w:rPr>
          <w:sz w:val="28"/>
        </w:rPr>
        <w:t>4.</w:t>
      </w:r>
      <w:r>
        <w:rPr>
          <w:sz w:val="28"/>
        </w:rPr>
        <w:t xml:space="preserve"> </w:t>
      </w:r>
      <w:r w:rsidRPr="00F002B5">
        <w:rPr>
          <w:sz w:val="28"/>
        </w:rPr>
        <w:t xml:space="preserve">Приобретение личного опыта </w:t>
      </w:r>
      <w:r w:rsidR="00C47046" w:rsidRPr="00F002B5">
        <w:rPr>
          <w:sz w:val="28"/>
        </w:rPr>
        <w:t>творческого использования</w:t>
      </w:r>
      <w:r w:rsidRPr="00F002B5">
        <w:rPr>
          <w:sz w:val="28"/>
        </w:rPr>
        <w:t xml:space="preserve"> профессионально-оздоровительных средств и методов двигательной активности; </w:t>
      </w:r>
    </w:p>
    <w:p w:rsidR="003418A6" w:rsidRDefault="003418A6" w:rsidP="003418A6">
      <w:pPr>
        <w:pStyle w:val="af4"/>
        <w:jc w:val="both"/>
        <w:rPr>
          <w:sz w:val="28"/>
        </w:rPr>
      </w:pPr>
      <w:r w:rsidRPr="00F002B5">
        <w:rPr>
          <w:sz w:val="28"/>
        </w:rPr>
        <w:t>5.</w:t>
      </w:r>
      <w:r>
        <w:rPr>
          <w:sz w:val="28"/>
        </w:rPr>
        <w:t xml:space="preserve"> </w:t>
      </w:r>
      <w:r w:rsidRPr="00F002B5">
        <w:rPr>
          <w:sz w:val="28"/>
        </w:rPr>
        <w:t xml:space="preserve">Формирование личностных ценностно-смысловых ориентиров и установок, </w:t>
      </w:r>
      <w:r w:rsidR="00AF4F14" w:rsidRPr="00F002B5">
        <w:rPr>
          <w:sz w:val="28"/>
        </w:rPr>
        <w:t>регулятивных</w:t>
      </w:r>
      <w:r w:rsidRPr="00F002B5">
        <w:rPr>
          <w:sz w:val="28"/>
        </w:rPr>
        <w:t xml:space="preserve">,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3418A6" w:rsidRPr="00F002B5" w:rsidRDefault="003418A6" w:rsidP="003418A6">
      <w:pPr>
        <w:pStyle w:val="af4"/>
        <w:jc w:val="both"/>
        <w:rPr>
          <w:sz w:val="28"/>
        </w:rPr>
      </w:pPr>
      <w:r w:rsidRPr="00F002B5">
        <w:rPr>
          <w:sz w:val="28"/>
        </w:rPr>
        <w:t>6.</w:t>
      </w:r>
      <w:r>
        <w:rPr>
          <w:sz w:val="28"/>
        </w:rPr>
        <w:t xml:space="preserve"> </w:t>
      </w:r>
      <w:r w:rsidRPr="00F002B5">
        <w:rPr>
          <w:sz w:val="28"/>
        </w:rPr>
        <w:t xml:space="preserve">Готовность самостоятельно использовать в трудовых и жизненных ситуациях навыков профессиональной, адаптивной физической культуры; </w:t>
      </w:r>
    </w:p>
    <w:p w:rsidR="003418A6" w:rsidRDefault="003418A6" w:rsidP="003418A6">
      <w:pPr>
        <w:pStyle w:val="af4"/>
        <w:jc w:val="both"/>
        <w:rPr>
          <w:sz w:val="28"/>
        </w:rPr>
      </w:pPr>
      <w:r w:rsidRPr="00F002B5">
        <w:rPr>
          <w:sz w:val="28"/>
        </w:rPr>
        <w:t>7.</w:t>
      </w:r>
      <w:r>
        <w:rPr>
          <w:sz w:val="28"/>
        </w:rPr>
        <w:t xml:space="preserve"> </w:t>
      </w:r>
      <w:r w:rsidRPr="00F002B5">
        <w:rPr>
          <w:sz w:val="28"/>
        </w:rPr>
        <w:t xml:space="preserve">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3418A6" w:rsidRDefault="003418A6" w:rsidP="003418A6">
      <w:pPr>
        <w:pStyle w:val="af4"/>
        <w:jc w:val="both"/>
        <w:rPr>
          <w:sz w:val="28"/>
        </w:rPr>
      </w:pPr>
      <w:r w:rsidRPr="00F002B5">
        <w:rPr>
          <w:sz w:val="28"/>
        </w:rPr>
        <w:t>8.</w:t>
      </w:r>
      <w:r>
        <w:rPr>
          <w:sz w:val="28"/>
        </w:rPr>
        <w:t xml:space="preserve"> </w:t>
      </w:r>
      <w:r w:rsidRPr="00F002B5">
        <w:rPr>
          <w:sz w:val="28"/>
        </w:rPr>
        <w:t xml:space="preserve">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3418A6" w:rsidRDefault="003418A6" w:rsidP="003418A6">
      <w:pPr>
        <w:pStyle w:val="af4"/>
        <w:jc w:val="both"/>
        <w:rPr>
          <w:sz w:val="28"/>
        </w:rPr>
      </w:pPr>
      <w:r w:rsidRPr="00F002B5">
        <w:rPr>
          <w:sz w:val="28"/>
        </w:rPr>
        <w:t>9.</w:t>
      </w:r>
      <w:r>
        <w:rPr>
          <w:sz w:val="28"/>
        </w:rPr>
        <w:t xml:space="preserve"> </w:t>
      </w:r>
      <w:r w:rsidRPr="00F002B5">
        <w:rPr>
          <w:sz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активно разрешать конфликты; 10.</w:t>
      </w:r>
      <w:r>
        <w:rPr>
          <w:sz w:val="28"/>
        </w:rPr>
        <w:t xml:space="preserve"> </w:t>
      </w:r>
      <w:r w:rsidRPr="00F002B5">
        <w:rPr>
          <w:sz w:val="28"/>
        </w:rPr>
        <w:t xml:space="preserve">Принятие и реализация ценностей здорового образа жизни, потребности деятельности. </w:t>
      </w:r>
    </w:p>
    <w:p w:rsidR="003418A6" w:rsidRDefault="003418A6" w:rsidP="003418A6">
      <w:pPr>
        <w:pStyle w:val="af4"/>
        <w:jc w:val="both"/>
        <w:rPr>
          <w:sz w:val="28"/>
        </w:rPr>
      </w:pPr>
      <w:r w:rsidRPr="00F002B5">
        <w:rPr>
          <w:sz w:val="28"/>
        </w:rPr>
        <w:t>11.</w:t>
      </w:r>
      <w:r>
        <w:rPr>
          <w:sz w:val="28"/>
        </w:rPr>
        <w:t xml:space="preserve"> </w:t>
      </w:r>
      <w:r w:rsidRPr="00F002B5">
        <w:rPr>
          <w:sz w:val="28"/>
        </w:rPr>
        <w:t xml:space="preserve">Умение оказывать первую помощь при занятиях спортивнооздоровительной деятельностью. </w:t>
      </w:r>
    </w:p>
    <w:p w:rsidR="003418A6" w:rsidRDefault="003418A6" w:rsidP="003418A6">
      <w:pPr>
        <w:pStyle w:val="af4"/>
        <w:jc w:val="both"/>
        <w:rPr>
          <w:sz w:val="28"/>
        </w:rPr>
      </w:pPr>
      <w:r w:rsidRPr="00F002B5">
        <w:rPr>
          <w:sz w:val="28"/>
        </w:rPr>
        <w:t>12.</w:t>
      </w:r>
      <w:r>
        <w:rPr>
          <w:sz w:val="28"/>
        </w:rPr>
        <w:t xml:space="preserve"> </w:t>
      </w:r>
      <w:r w:rsidRPr="00F002B5">
        <w:rPr>
          <w:sz w:val="28"/>
        </w:rPr>
        <w:t xml:space="preserve">Патриотизм, уважение к своему народу, чувство ответственности перед Родиной; </w:t>
      </w:r>
    </w:p>
    <w:p w:rsidR="00E620CF" w:rsidRDefault="003418A6" w:rsidP="003418A6">
      <w:pPr>
        <w:pStyle w:val="af4"/>
        <w:jc w:val="both"/>
        <w:rPr>
          <w:sz w:val="28"/>
        </w:rPr>
      </w:pPr>
      <w:r w:rsidRPr="00F002B5">
        <w:rPr>
          <w:sz w:val="28"/>
        </w:rPr>
        <w:t>13.</w:t>
      </w:r>
      <w:r>
        <w:rPr>
          <w:sz w:val="28"/>
        </w:rPr>
        <w:t xml:space="preserve"> </w:t>
      </w:r>
      <w:r w:rsidRPr="00F002B5">
        <w:rPr>
          <w:sz w:val="28"/>
        </w:rPr>
        <w:t xml:space="preserve">Готовность к служению Отечества, его защите. </w:t>
      </w:r>
    </w:p>
    <w:p w:rsidR="00305DBF" w:rsidRPr="00F002B5" w:rsidRDefault="00305DBF" w:rsidP="003418A6">
      <w:pPr>
        <w:pStyle w:val="af4"/>
        <w:jc w:val="both"/>
        <w:rPr>
          <w:sz w:val="28"/>
        </w:rPr>
      </w:pPr>
    </w:p>
    <w:p w:rsidR="003418A6" w:rsidRPr="00F002B5" w:rsidRDefault="003418A6" w:rsidP="003418A6">
      <w:pPr>
        <w:pStyle w:val="af4"/>
        <w:jc w:val="both"/>
        <w:rPr>
          <w:sz w:val="28"/>
        </w:rPr>
      </w:pPr>
      <w:r w:rsidRPr="00F002B5">
        <w:rPr>
          <w:sz w:val="28"/>
        </w:rPr>
        <w:t xml:space="preserve"> </w:t>
      </w:r>
    </w:p>
    <w:p w:rsidR="003418A6" w:rsidRDefault="00E620CF" w:rsidP="003418A6">
      <w:pPr>
        <w:pStyle w:val="af4"/>
        <w:jc w:val="both"/>
        <w:rPr>
          <w:sz w:val="28"/>
        </w:rPr>
      </w:pPr>
      <w:r w:rsidRPr="00E620CF">
        <w:rPr>
          <w:b/>
          <w:i/>
          <w:sz w:val="28"/>
        </w:rPr>
        <w:lastRenderedPageBreak/>
        <w:t xml:space="preserve">- </w:t>
      </w:r>
      <w:r>
        <w:rPr>
          <w:b/>
          <w:i/>
          <w:sz w:val="28"/>
        </w:rPr>
        <w:t xml:space="preserve"> </w:t>
      </w:r>
      <w:r w:rsidR="003418A6" w:rsidRPr="00E620CF">
        <w:rPr>
          <w:b/>
          <w:i/>
          <w:sz w:val="28"/>
        </w:rPr>
        <w:t>Метапредметных</w:t>
      </w:r>
      <w:r w:rsidR="003418A6" w:rsidRPr="00F002B5">
        <w:rPr>
          <w:b/>
          <w:sz w:val="28"/>
        </w:rPr>
        <w:t>:</w:t>
      </w:r>
      <w:r w:rsidR="003418A6" w:rsidRPr="00F002B5">
        <w:rPr>
          <w:sz w:val="28"/>
        </w:rPr>
        <w:t xml:space="preserve"> </w:t>
      </w:r>
    </w:p>
    <w:p w:rsidR="003418A6" w:rsidRDefault="003418A6" w:rsidP="003418A6">
      <w:pPr>
        <w:pStyle w:val="af4"/>
        <w:jc w:val="both"/>
        <w:rPr>
          <w:sz w:val="28"/>
        </w:rPr>
      </w:pPr>
      <w:r w:rsidRPr="00F002B5">
        <w:rPr>
          <w:sz w:val="28"/>
        </w:rPr>
        <w:t>1.</w:t>
      </w:r>
      <w:r>
        <w:rPr>
          <w:sz w:val="28"/>
        </w:rPr>
        <w:t xml:space="preserve"> </w:t>
      </w:r>
      <w:r w:rsidRPr="00F002B5">
        <w:rPr>
          <w:sz w:val="28"/>
        </w:rPr>
        <w:t xml:space="preserve">Способность использовать </w:t>
      </w:r>
      <w:r w:rsidR="00C47046" w:rsidRPr="00F002B5">
        <w:rPr>
          <w:sz w:val="28"/>
        </w:rPr>
        <w:t>меж предметные</w:t>
      </w:r>
      <w:r w:rsidRPr="00F002B5">
        <w:rPr>
          <w:sz w:val="28"/>
        </w:rPr>
        <w:t xml:space="preserve"> понятия и </w:t>
      </w:r>
      <w:r w:rsidR="00C47046" w:rsidRPr="00F002B5">
        <w:rPr>
          <w:sz w:val="28"/>
        </w:rPr>
        <w:t>универсально учебные</w:t>
      </w:r>
      <w:r w:rsidRPr="00F002B5">
        <w:rPr>
          <w:sz w:val="28"/>
        </w:rPr>
        <w:t xml:space="preserve"> действия (регулятивные, познавательные, коммуникативные) в познавательной, спортивной, физкультурно-оздоровительной и социальной практике; </w:t>
      </w:r>
    </w:p>
    <w:p w:rsidR="003418A6" w:rsidRDefault="003418A6" w:rsidP="003418A6">
      <w:pPr>
        <w:pStyle w:val="af4"/>
        <w:jc w:val="both"/>
        <w:rPr>
          <w:sz w:val="28"/>
        </w:rPr>
      </w:pPr>
      <w:r w:rsidRPr="00F002B5">
        <w:rPr>
          <w:sz w:val="28"/>
        </w:rPr>
        <w:t>2.</w:t>
      </w:r>
      <w:r>
        <w:rPr>
          <w:sz w:val="28"/>
        </w:rPr>
        <w:t xml:space="preserve"> </w:t>
      </w:r>
      <w:r w:rsidRPr="00F002B5">
        <w:rPr>
          <w:sz w:val="28"/>
        </w:rPr>
        <w:t xml:space="preserve">Готовность учебного сотрудничества со сверстниками с использованием специальных средств и методов двигательной активности; </w:t>
      </w:r>
    </w:p>
    <w:p w:rsidR="003418A6" w:rsidRDefault="003418A6" w:rsidP="003418A6">
      <w:pPr>
        <w:pStyle w:val="af4"/>
        <w:jc w:val="both"/>
        <w:rPr>
          <w:sz w:val="28"/>
        </w:rPr>
      </w:pPr>
      <w:r w:rsidRPr="00F002B5">
        <w:rPr>
          <w:sz w:val="28"/>
        </w:rPr>
        <w:t>3.</w:t>
      </w:r>
      <w:r>
        <w:rPr>
          <w:sz w:val="28"/>
        </w:rPr>
        <w:t xml:space="preserve"> </w:t>
      </w:r>
      <w:r w:rsidRPr="00F002B5">
        <w:rPr>
          <w:sz w:val="28"/>
        </w:rPr>
        <w:t xml:space="preserve">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w:t>
      </w:r>
    </w:p>
    <w:p w:rsidR="003418A6" w:rsidRDefault="003418A6" w:rsidP="003418A6">
      <w:pPr>
        <w:pStyle w:val="af4"/>
        <w:jc w:val="both"/>
        <w:rPr>
          <w:sz w:val="28"/>
        </w:rPr>
      </w:pPr>
      <w:r w:rsidRPr="00F002B5">
        <w:rPr>
          <w:sz w:val="28"/>
        </w:rPr>
        <w:t>4.</w:t>
      </w:r>
      <w:r>
        <w:rPr>
          <w:sz w:val="28"/>
        </w:rPr>
        <w:t xml:space="preserve"> </w:t>
      </w:r>
      <w:r w:rsidRPr="00F002B5">
        <w:rPr>
          <w:sz w:val="28"/>
        </w:rPr>
        <w:t xml:space="preserve">Готовность и способность к самостоятельной </w:t>
      </w:r>
      <w:r w:rsidR="00C47046" w:rsidRPr="00F002B5">
        <w:rPr>
          <w:sz w:val="28"/>
        </w:rPr>
        <w:t>информационно познавательной</w:t>
      </w:r>
      <w:r w:rsidRPr="00F002B5">
        <w:rPr>
          <w:sz w:val="28"/>
        </w:rPr>
        <w:t xml:space="preserve"> деятельности, включая умение ориентироваться в различных источниках физической культуре получаемую из различных источников; </w:t>
      </w:r>
    </w:p>
    <w:p w:rsidR="003418A6" w:rsidRDefault="003418A6" w:rsidP="003418A6">
      <w:pPr>
        <w:pStyle w:val="af4"/>
        <w:jc w:val="both"/>
        <w:rPr>
          <w:sz w:val="28"/>
        </w:rPr>
      </w:pPr>
      <w:r w:rsidRPr="00F002B5">
        <w:rPr>
          <w:sz w:val="28"/>
        </w:rPr>
        <w:t>5.</w:t>
      </w:r>
      <w:r>
        <w:rPr>
          <w:sz w:val="28"/>
        </w:rPr>
        <w:t xml:space="preserve"> </w:t>
      </w:r>
      <w:r w:rsidRPr="00F002B5">
        <w:rPr>
          <w:sz w:val="28"/>
        </w:rPr>
        <w:t xml:space="preserve">Формирование навыков участия в различных видах соревновательной деятельности, моделирующих профессиональную подготовку; </w:t>
      </w:r>
    </w:p>
    <w:p w:rsidR="003418A6" w:rsidRDefault="003418A6" w:rsidP="003418A6">
      <w:pPr>
        <w:pStyle w:val="af4"/>
        <w:jc w:val="both"/>
        <w:rPr>
          <w:sz w:val="28"/>
        </w:rPr>
      </w:pPr>
      <w:r w:rsidRPr="00F002B5">
        <w:rPr>
          <w:sz w:val="28"/>
        </w:rPr>
        <w:t>6.</w:t>
      </w:r>
      <w:r>
        <w:rPr>
          <w:sz w:val="28"/>
        </w:rPr>
        <w:t xml:space="preserve"> </w:t>
      </w:r>
      <w:r w:rsidRPr="00F002B5">
        <w:rPr>
          <w:sz w:val="28"/>
        </w:rPr>
        <w:t xml:space="preserve">Умение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3418A6" w:rsidRPr="00F002B5" w:rsidRDefault="003418A6" w:rsidP="003418A6">
      <w:pPr>
        <w:pStyle w:val="af4"/>
        <w:jc w:val="both"/>
        <w:rPr>
          <w:sz w:val="28"/>
        </w:rPr>
      </w:pPr>
    </w:p>
    <w:p w:rsidR="003418A6" w:rsidRPr="00E620CF" w:rsidRDefault="003418A6" w:rsidP="003418A6">
      <w:pPr>
        <w:pStyle w:val="af4"/>
        <w:jc w:val="both"/>
        <w:rPr>
          <w:b/>
          <w:i/>
          <w:sz w:val="28"/>
        </w:rPr>
      </w:pPr>
      <w:r w:rsidRPr="00F002B5">
        <w:rPr>
          <w:b/>
          <w:sz w:val="28"/>
        </w:rPr>
        <w:t xml:space="preserve"> </w:t>
      </w:r>
      <w:r w:rsidR="00E620CF" w:rsidRPr="00E620CF">
        <w:rPr>
          <w:b/>
          <w:i/>
          <w:sz w:val="28"/>
        </w:rPr>
        <w:t xml:space="preserve">- </w:t>
      </w:r>
      <w:r w:rsidRPr="00E620CF">
        <w:rPr>
          <w:b/>
          <w:i/>
          <w:sz w:val="28"/>
        </w:rPr>
        <w:t xml:space="preserve">Предметных: </w:t>
      </w:r>
    </w:p>
    <w:p w:rsidR="003418A6" w:rsidRPr="00F002B5" w:rsidRDefault="003418A6" w:rsidP="003418A6">
      <w:pPr>
        <w:pStyle w:val="af4"/>
        <w:jc w:val="both"/>
        <w:rPr>
          <w:sz w:val="28"/>
        </w:rPr>
      </w:pPr>
      <w:r w:rsidRPr="00F002B5">
        <w:rPr>
          <w:sz w:val="28"/>
        </w:rPr>
        <w:t xml:space="preserve">1.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3418A6" w:rsidRDefault="003418A6" w:rsidP="003418A6">
      <w:pPr>
        <w:pStyle w:val="af4"/>
        <w:jc w:val="both"/>
        <w:rPr>
          <w:sz w:val="28"/>
        </w:rPr>
      </w:pPr>
      <w:r w:rsidRPr="00F002B5">
        <w:rPr>
          <w:sz w:val="28"/>
        </w:rPr>
        <w:t xml:space="preserve">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3418A6" w:rsidRDefault="003418A6" w:rsidP="003418A6">
      <w:pPr>
        <w:pStyle w:val="af4"/>
        <w:jc w:val="both"/>
        <w:rPr>
          <w:sz w:val="28"/>
        </w:rPr>
      </w:pPr>
      <w:r w:rsidRPr="00F002B5">
        <w:rPr>
          <w:sz w:val="28"/>
        </w:rPr>
        <w:t xml:space="preserve">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3418A6" w:rsidRDefault="003418A6" w:rsidP="003418A6">
      <w:pPr>
        <w:pStyle w:val="af4"/>
        <w:jc w:val="both"/>
        <w:rPr>
          <w:sz w:val="28"/>
        </w:rPr>
      </w:pPr>
      <w:r>
        <w:rPr>
          <w:sz w:val="28"/>
        </w:rPr>
        <w:t xml:space="preserve">4. </w:t>
      </w:r>
      <w:r w:rsidRPr="00F002B5">
        <w:rPr>
          <w:sz w:val="28"/>
        </w:rPr>
        <w:t xml:space="preserve">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3418A6" w:rsidRDefault="003418A6" w:rsidP="003418A6">
      <w:pPr>
        <w:pStyle w:val="af4"/>
        <w:jc w:val="both"/>
        <w:rPr>
          <w:sz w:val="28"/>
        </w:rPr>
      </w:pPr>
      <w:r>
        <w:rPr>
          <w:sz w:val="28"/>
        </w:rPr>
        <w:t xml:space="preserve">5. </w:t>
      </w:r>
      <w:r w:rsidRPr="00F002B5">
        <w:rPr>
          <w:sz w:val="28"/>
        </w:rPr>
        <w:t>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w:t>
      </w:r>
      <w:r>
        <w:rPr>
          <w:sz w:val="28"/>
        </w:rPr>
        <w:t xml:space="preserve"> (Готов к труду и обороне) ГТО.</w:t>
      </w:r>
    </w:p>
    <w:p w:rsidR="0090290C" w:rsidRDefault="0090290C" w:rsidP="00381495">
      <w:pPr>
        <w:spacing w:after="0" w:line="240" w:lineRule="auto"/>
        <w:jc w:val="both"/>
        <w:rPr>
          <w:rFonts w:ascii="Times New Roman" w:eastAsia="Arial" w:hAnsi="Times New Roman"/>
          <w:sz w:val="28"/>
          <w:szCs w:val="28"/>
        </w:rPr>
      </w:pPr>
    </w:p>
    <w:p w:rsidR="00E620CF" w:rsidRDefault="00E620CF" w:rsidP="00381495">
      <w:pPr>
        <w:spacing w:after="0" w:line="240" w:lineRule="auto"/>
        <w:jc w:val="both"/>
        <w:rPr>
          <w:rFonts w:ascii="Times New Roman" w:eastAsia="Arial" w:hAnsi="Times New Roman"/>
          <w:sz w:val="28"/>
          <w:szCs w:val="28"/>
        </w:rPr>
      </w:pPr>
    </w:p>
    <w:p w:rsidR="00E620CF" w:rsidRDefault="00E620CF" w:rsidP="00381495">
      <w:pPr>
        <w:spacing w:after="0" w:line="240" w:lineRule="auto"/>
        <w:jc w:val="both"/>
        <w:rPr>
          <w:rFonts w:ascii="Times New Roman" w:eastAsia="Arial" w:hAnsi="Times New Roman"/>
          <w:sz w:val="28"/>
          <w:szCs w:val="28"/>
        </w:rPr>
      </w:pPr>
    </w:p>
    <w:p w:rsidR="00C47046" w:rsidRDefault="00C47046" w:rsidP="00C47046">
      <w:pPr>
        <w:pStyle w:val="af4"/>
        <w:jc w:val="both"/>
        <w:rPr>
          <w:sz w:val="28"/>
        </w:rPr>
      </w:pPr>
      <w:r w:rsidRPr="004A071B">
        <w:rPr>
          <w:sz w:val="28"/>
        </w:rPr>
        <w:lastRenderedPageBreak/>
        <w:t>Выпускник, освоивший образовательную программу, должен обладать следующими общими компетенциями (далее - ОК):</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01. Выбирать способы решения задач профессиональной деятельности, применительно к различным контекстам.</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02. Осуществлять поиск, анализ и интерпретацию информации, необходимой для выполнения задач профессиональной деятельности.</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03. Планировать и реализовывать собственное профессиональное и личностное развитие.</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04. Работать в коллективе и команде, эффективно взаимодействовать с коллегами, руководством, клиентами.</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05. Осуществлять устную и письменную коммуникацию на государственном языке с учетом особенностей социального и культурного контекста.</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07. Содействовать сохранению окружающей среды, ресурсосбережению, эффективно действовать в чрезвычайных ситуациях.</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OK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09. Использовать информационные технологии в профессиональной деятельности.</w:t>
      </w:r>
    </w:p>
    <w:p w:rsidR="00C47046" w:rsidRPr="004A071B" w:rsidRDefault="00C47046" w:rsidP="00C47046">
      <w:pPr>
        <w:pStyle w:val="af4"/>
        <w:jc w:val="both"/>
        <w:rPr>
          <w:sz w:val="28"/>
        </w:rPr>
      </w:pPr>
    </w:p>
    <w:p w:rsidR="00C47046" w:rsidRDefault="00C47046" w:rsidP="00C47046">
      <w:pPr>
        <w:pStyle w:val="af4"/>
        <w:jc w:val="both"/>
        <w:rPr>
          <w:sz w:val="28"/>
        </w:rPr>
      </w:pPr>
      <w:r w:rsidRPr="004A071B">
        <w:rPr>
          <w:sz w:val="28"/>
        </w:rPr>
        <w:t>ОК 10. Пользоваться профессиональной документацией на государственном и иностранном языке.</w:t>
      </w:r>
    </w:p>
    <w:p w:rsidR="00C47046" w:rsidRPr="004A071B" w:rsidRDefault="00C47046" w:rsidP="00C47046">
      <w:pPr>
        <w:pStyle w:val="af4"/>
        <w:jc w:val="both"/>
        <w:rPr>
          <w:sz w:val="28"/>
        </w:rPr>
      </w:pPr>
    </w:p>
    <w:p w:rsidR="00C47046" w:rsidRPr="004A071B" w:rsidRDefault="00C47046" w:rsidP="00C47046">
      <w:pPr>
        <w:pStyle w:val="af4"/>
        <w:jc w:val="both"/>
        <w:rPr>
          <w:sz w:val="28"/>
        </w:rPr>
      </w:pPr>
      <w:r w:rsidRPr="004A071B">
        <w:rPr>
          <w:sz w:val="28"/>
        </w:rPr>
        <w:t>ОК 11. Планировать предпринимательскую деятельность в профессиональной сфере.</w:t>
      </w:r>
    </w:p>
    <w:p w:rsidR="00E620CF" w:rsidRPr="00134495" w:rsidRDefault="00E620CF" w:rsidP="00381495">
      <w:pPr>
        <w:spacing w:after="0" w:line="240" w:lineRule="auto"/>
        <w:jc w:val="both"/>
        <w:rPr>
          <w:rFonts w:ascii="Times New Roman" w:eastAsia="Arial" w:hAnsi="Times New Roman"/>
          <w:sz w:val="28"/>
          <w:szCs w:val="28"/>
        </w:rPr>
        <w:sectPr w:rsidR="00E620CF" w:rsidRPr="00134495">
          <w:headerReference w:type="default" r:id="rId9"/>
          <w:footerReference w:type="default" r:id="rId10"/>
          <w:pgSz w:w="11900" w:h="16838"/>
          <w:pgMar w:top="1096" w:right="1300" w:bottom="619" w:left="1700" w:header="0" w:footer="0" w:gutter="0"/>
          <w:cols w:space="0" w:equalWidth="0">
            <w:col w:w="8900"/>
          </w:cols>
          <w:docGrid w:linePitch="360"/>
        </w:sectPr>
      </w:pPr>
    </w:p>
    <w:p w:rsidR="00C47046" w:rsidRPr="00E76984" w:rsidRDefault="00C47046" w:rsidP="00C47046">
      <w:pPr>
        <w:autoSpaceDE w:val="0"/>
        <w:autoSpaceDN w:val="0"/>
        <w:adjustRightInd w:val="0"/>
        <w:spacing w:after="0" w:line="240" w:lineRule="auto"/>
        <w:jc w:val="center"/>
        <w:rPr>
          <w:rFonts w:ascii="Times New Roman" w:hAnsi="Times New Roman"/>
          <w:b/>
          <w:bCs/>
          <w:color w:val="000000"/>
          <w:sz w:val="28"/>
          <w:szCs w:val="28"/>
        </w:rPr>
      </w:pPr>
      <w:bookmarkStart w:id="1" w:name="page6"/>
      <w:bookmarkEnd w:id="1"/>
      <w:r w:rsidRPr="00E76984">
        <w:rPr>
          <w:rFonts w:ascii="Times New Roman" w:hAnsi="Times New Roman"/>
          <w:b/>
          <w:bCs/>
          <w:color w:val="000000"/>
          <w:sz w:val="28"/>
          <w:szCs w:val="28"/>
        </w:rPr>
        <w:lastRenderedPageBreak/>
        <w:t>СОДЕРЖАНИЕ УЧЕБНОЙ ДИСЦИПЛИНЫ</w:t>
      </w:r>
    </w:p>
    <w:p w:rsidR="00C47046" w:rsidRDefault="00C47046" w:rsidP="00C47046">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C47046">
      <w:pPr>
        <w:autoSpaceDE w:val="0"/>
        <w:autoSpaceDN w:val="0"/>
        <w:adjustRightInd w:val="0"/>
        <w:spacing w:after="0" w:line="240" w:lineRule="auto"/>
        <w:ind w:left="1068"/>
        <w:jc w:val="center"/>
        <w:rPr>
          <w:rFonts w:ascii="Times New Roman" w:hAnsi="Times New Roman"/>
          <w:b/>
          <w:color w:val="000000"/>
          <w:sz w:val="28"/>
          <w:szCs w:val="28"/>
        </w:rPr>
      </w:pPr>
      <w:r w:rsidRPr="00D77CEC">
        <w:rPr>
          <w:rFonts w:ascii="Times New Roman" w:hAnsi="Times New Roman"/>
          <w:b/>
          <w:color w:val="000000"/>
          <w:sz w:val="28"/>
          <w:szCs w:val="28"/>
        </w:rPr>
        <w:t>ТЕОРЕТИЧЕСКАЯ ЧАСТЬ</w:t>
      </w:r>
    </w:p>
    <w:p w:rsidR="00C47046" w:rsidRDefault="00C47046" w:rsidP="00C47046">
      <w:pPr>
        <w:autoSpaceDE w:val="0"/>
        <w:autoSpaceDN w:val="0"/>
        <w:adjustRightInd w:val="0"/>
        <w:spacing w:after="0" w:line="240" w:lineRule="auto"/>
        <w:ind w:left="1068"/>
        <w:jc w:val="center"/>
        <w:rPr>
          <w:rFonts w:ascii="Times New Roman" w:hAnsi="Times New Roman"/>
          <w:b/>
          <w:bCs/>
          <w:color w:val="000000"/>
          <w:sz w:val="28"/>
          <w:szCs w:val="28"/>
        </w:rPr>
      </w:pPr>
    </w:p>
    <w:p w:rsidR="00C47046" w:rsidRPr="00E620CF" w:rsidRDefault="00C47046" w:rsidP="00C47046">
      <w:pPr>
        <w:spacing w:line="247" w:lineRule="auto"/>
        <w:ind w:right="-31" w:firstLine="708"/>
        <w:jc w:val="both"/>
        <w:rPr>
          <w:rFonts w:ascii="Times New Roman" w:eastAsia="Franklin Gothic Medium" w:hAnsi="Times New Roman"/>
          <w:b/>
          <w:sz w:val="28"/>
          <w:szCs w:val="28"/>
        </w:rPr>
      </w:pPr>
      <w:r w:rsidRPr="00E620CF">
        <w:rPr>
          <w:rFonts w:ascii="Times New Roman" w:eastAsia="Franklin Gothic Medium" w:hAnsi="Times New Roman"/>
          <w:b/>
          <w:sz w:val="28"/>
          <w:szCs w:val="28"/>
        </w:rPr>
        <w:t>Введение. Физическая культура в общекультурной и профессиональной подготовке студентов СПО</w:t>
      </w:r>
    </w:p>
    <w:p w:rsidR="00C47046" w:rsidRDefault="00C47046" w:rsidP="00C47046">
      <w:pPr>
        <w:spacing w:line="247" w:lineRule="auto"/>
        <w:ind w:firstLine="708"/>
        <w:jc w:val="both"/>
        <w:rPr>
          <w:rFonts w:ascii="Times New Roman" w:eastAsia="Franklin Gothic Medium" w:hAnsi="Times New Roman"/>
          <w:b/>
          <w:i/>
          <w:sz w:val="28"/>
          <w:szCs w:val="28"/>
        </w:rPr>
      </w:pPr>
      <w:r w:rsidRPr="004D1CEB">
        <w:rPr>
          <w:rFonts w:ascii="Times New Roman" w:eastAsia="Arial" w:hAnsi="Times New Roman"/>
          <w:sz w:val="28"/>
          <w:szCs w:val="28"/>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C47046" w:rsidRPr="00957D25" w:rsidRDefault="00C47046" w:rsidP="00C47046">
      <w:pPr>
        <w:spacing w:after="0" w:line="247" w:lineRule="auto"/>
        <w:ind w:firstLine="708"/>
        <w:jc w:val="both"/>
        <w:rPr>
          <w:rFonts w:ascii="Times New Roman" w:eastAsia="Franklin Gothic Medium" w:hAnsi="Times New Roman"/>
          <w:b/>
          <w:i/>
          <w:sz w:val="28"/>
          <w:szCs w:val="28"/>
        </w:rPr>
      </w:pPr>
      <w:r w:rsidRPr="004D1CEB">
        <w:rPr>
          <w:rFonts w:ascii="Times New Roman" w:eastAsia="Arial" w:hAnsi="Times New Roman"/>
          <w:sz w:val="28"/>
          <w:szCs w:val="28"/>
        </w:rPr>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 к технике безопасности при занятиях физическими упражнениями.</w:t>
      </w:r>
    </w:p>
    <w:p w:rsidR="00C47046" w:rsidRPr="00D77CEC" w:rsidRDefault="00C47046" w:rsidP="00C47046">
      <w:pPr>
        <w:numPr>
          <w:ilvl w:val="0"/>
          <w:numId w:val="24"/>
        </w:numPr>
        <w:shd w:val="clear" w:color="auto" w:fill="FFFFFF"/>
        <w:spacing w:after="0" w:line="240" w:lineRule="auto"/>
        <w:jc w:val="center"/>
        <w:rPr>
          <w:rFonts w:ascii="Times New Roman" w:hAnsi="Times New Roman"/>
          <w:b/>
          <w:color w:val="000000"/>
          <w:sz w:val="28"/>
          <w:szCs w:val="28"/>
        </w:rPr>
      </w:pPr>
      <w:r w:rsidRPr="00D77CEC">
        <w:rPr>
          <w:rFonts w:ascii="Times New Roman" w:hAnsi="Times New Roman"/>
          <w:b/>
          <w:color w:val="000000"/>
          <w:sz w:val="28"/>
          <w:szCs w:val="28"/>
        </w:rPr>
        <w:t>Основы здорового образа жизни. Фи</w:t>
      </w:r>
      <w:r>
        <w:rPr>
          <w:rFonts w:ascii="Times New Roman" w:hAnsi="Times New Roman"/>
          <w:b/>
          <w:color w:val="000000"/>
          <w:sz w:val="28"/>
          <w:szCs w:val="28"/>
        </w:rPr>
        <w:t xml:space="preserve">зическая культура в обеспечении </w:t>
      </w:r>
      <w:r w:rsidRPr="00D77CEC">
        <w:rPr>
          <w:rFonts w:ascii="Times New Roman" w:hAnsi="Times New Roman"/>
          <w:b/>
          <w:color w:val="000000"/>
          <w:sz w:val="28"/>
          <w:szCs w:val="28"/>
        </w:rPr>
        <w:t>здоровья</w:t>
      </w:r>
      <w:r>
        <w:rPr>
          <w:rFonts w:ascii="Times New Roman" w:hAnsi="Times New Roman"/>
          <w:b/>
          <w:color w:val="000000"/>
          <w:sz w:val="28"/>
          <w:szCs w:val="28"/>
        </w:rPr>
        <w:t>.</w:t>
      </w:r>
    </w:p>
    <w:p w:rsidR="00C47046" w:rsidRPr="00D77CEC"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C47046" w:rsidRDefault="00C47046" w:rsidP="00C47046">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бани, массаж. Профилактика профессиональных заболеваний средствами и методами физического воспитания.</w:t>
      </w:r>
      <w:r>
        <w:rPr>
          <w:rFonts w:ascii="Times New Roman" w:hAnsi="Times New Roman"/>
          <w:color w:val="000000"/>
          <w:sz w:val="28"/>
          <w:szCs w:val="28"/>
        </w:rPr>
        <w:t xml:space="preserve"> </w:t>
      </w:r>
    </w:p>
    <w:p w:rsidR="00C47046" w:rsidRPr="00D77CEC" w:rsidRDefault="00C47046" w:rsidP="00C47046">
      <w:pPr>
        <w:numPr>
          <w:ilvl w:val="0"/>
          <w:numId w:val="24"/>
        </w:numPr>
        <w:shd w:val="clear" w:color="auto" w:fill="FFFFFF"/>
        <w:spacing w:after="0" w:line="240" w:lineRule="auto"/>
        <w:jc w:val="center"/>
        <w:rPr>
          <w:rFonts w:ascii="Times New Roman" w:hAnsi="Times New Roman"/>
          <w:b/>
          <w:color w:val="000000"/>
          <w:sz w:val="28"/>
          <w:szCs w:val="28"/>
        </w:rPr>
      </w:pPr>
      <w:r w:rsidRPr="00D77CEC">
        <w:rPr>
          <w:rFonts w:ascii="Times New Roman" w:hAnsi="Times New Roman"/>
          <w:b/>
          <w:color w:val="000000"/>
          <w:sz w:val="28"/>
          <w:szCs w:val="28"/>
        </w:rPr>
        <w:t>Основы методики самостоятельных занятий физическими упражнениями</w:t>
      </w:r>
    </w:p>
    <w:p w:rsidR="00C47046" w:rsidRPr="00D77CEC"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Мотивация и целенаправленность самостоятельных занятий, их формы и содержание.</w:t>
      </w:r>
    </w:p>
    <w:p w:rsidR="00C47046"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Основные признаки утомления. Факторы регуляции нагрузки. Тесты для определения оптимальной индивидуальной нагрузки. Сенситивность в развитии профилирующих двигательных качеств.</w:t>
      </w:r>
    </w:p>
    <w:p w:rsidR="00C47046" w:rsidRDefault="00C47046" w:rsidP="00C47046">
      <w:pPr>
        <w:shd w:val="clear" w:color="auto" w:fill="FFFFFF"/>
        <w:spacing w:after="0" w:line="240" w:lineRule="auto"/>
        <w:jc w:val="both"/>
        <w:rPr>
          <w:rFonts w:ascii="Times New Roman" w:hAnsi="Times New Roman"/>
          <w:color w:val="000000"/>
          <w:sz w:val="28"/>
          <w:szCs w:val="28"/>
        </w:rPr>
      </w:pPr>
    </w:p>
    <w:p w:rsidR="00C47046" w:rsidRPr="00D77CEC" w:rsidRDefault="00C47046" w:rsidP="00C47046">
      <w:pPr>
        <w:numPr>
          <w:ilvl w:val="0"/>
          <w:numId w:val="24"/>
        </w:numPr>
        <w:shd w:val="clear" w:color="auto" w:fill="FFFFFF"/>
        <w:spacing w:after="0" w:line="240" w:lineRule="auto"/>
        <w:jc w:val="center"/>
        <w:rPr>
          <w:rFonts w:ascii="Times New Roman" w:hAnsi="Times New Roman"/>
          <w:b/>
          <w:color w:val="000000"/>
          <w:sz w:val="28"/>
          <w:szCs w:val="28"/>
        </w:rPr>
      </w:pPr>
      <w:r w:rsidRPr="00D77CEC">
        <w:rPr>
          <w:rFonts w:ascii="Times New Roman" w:hAnsi="Times New Roman"/>
          <w:b/>
          <w:color w:val="000000"/>
          <w:sz w:val="28"/>
          <w:szCs w:val="28"/>
        </w:rPr>
        <w:t>Физическая культура в профессиональной деятельности специалиста</w:t>
      </w:r>
    </w:p>
    <w:p w:rsidR="00C47046" w:rsidRPr="00D77CEC"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Pr>
          <w:rFonts w:ascii="Times New Roman" w:hAnsi="Times New Roman"/>
          <w:color w:val="000000"/>
          <w:sz w:val="28"/>
          <w:szCs w:val="28"/>
        </w:rPr>
        <w:tab/>
      </w:r>
      <w:r w:rsidRPr="00D77CEC">
        <w:rPr>
          <w:rFonts w:ascii="Times New Roman" w:hAnsi="Times New Roman"/>
          <w:color w:val="000000"/>
          <w:sz w:val="28"/>
          <w:szCs w:val="28"/>
        </w:rPr>
        <w:t xml:space="preserve">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w:t>
      </w:r>
    </w:p>
    <w:p w:rsidR="00C47046" w:rsidRDefault="00C47046" w:rsidP="00C47046">
      <w:pPr>
        <w:shd w:val="clear" w:color="auto" w:fill="FFFFFF"/>
        <w:spacing w:after="0" w:line="240" w:lineRule="auto"/>
        <w:jc w:val="center"/>
        <w:rPr>
          <w:rFonts w:ascii="Times New Roman" w:hAnsi="Times New Roman"/>
          <w:b/>
          <w:bCs/>
          <w:color w:val="000000"/>
          <w:sz w:val="28"/>
          <w:szCs w:val="28"/>
        </w:rPr>
      </w:pPr>
      <w:r w:rsidRPr="00D77CEC">
        <w:rPr>
          <w:rFonts w:ascii="Times New Roman" w:hAnsi="Times New Roman"/>
          <w:b/>
          <w:bCs/>
          <w:color w:val="000000"/>
          <w:sz w:val="28"/>
          <w:szCs w:val="28"/>
        </w:rPr>
        <w:t xml:space="preserve"> </w:t>
      </w:r>
    </w:p>
    <w:p w:rsidR="00C47046" w:rsidRDefault="00C47046" w:rsidP="00C47046">
      <w:pPr>
        <w:shd w:val="clear" w:color="auto" w:fill="FFFFFF"/>
        <w:spacing w:after="0" w:line="240" w:lineRule="auto"/>
        <w:jc w:val="center"/>
        <w:rPr>
          <w:rFonts w:ascii="Times New Roman" w:hAnsi="Times New Roman"/>
          <w:b/>
          <w:color w:val="000000"/>
          <w:sz w:val="28"/>
          <w:szCs w:val="28"/>
        </w:rPr>
      </w:pPr>
      <w:r w:rsidRPr="00D77CEC">
        <w:rPr>
          <w:rFonts w:ascii="Times New Roman" w:hAnsi="Times New Roman"/>
          <w:b/>
          <w:color w:val="000000"/>
          <w:sz w:val="28"/>
          <w:szCs w:val="28"/>
        </w:rPr>
        <w:t>ПРАКТИЧЕСКАЯ ЧАСТЬ</w:t>
      </w:r>
    </w:p>
    <w:p w:rsidR="00C47046" w:rsidRPr="00D77CEC" w:rsidRDefault="00C47046" w:rsidP="00C47046">
      <w:pPr>
        <w:shd w:val="clear" w:color="auto" w:fill="FFFFFF"/>
        <w:spacing w:after="0" w:line="240" w:lineRule="auto"/>
        <w:jc w:val="center"/>
        <w:rPr>
          <w:rFonts w:ascii="Times New Roman" w:hAnsi="Times New Roman"/>
          <w:b/>
          <w:color w:val="000000"/>
          <w:sz w:val="28"/>
          <w:szCs w:val="28"/>
        </w:rPr>
      </w:pPr>
    </w:p>
    <w:p w:rsidR="00C47046" w:rsidRPr="000B0D1A" w:rsidRDefault="00C47046" w:rsidP="00C47046">
      <w:pPr>
        <w:shd w:val="clear" w:color="auto" w:fill="FFFFFF"/>
        <w:spacing w:after="0" w:line="240" w:lineRule="auto"/>
        <w:jc w:val="center"/>
        <w:rPr>
          <w:rFonts w:ascii="Times New Roman" w:hAnsi="Times New Roman"/>
          <w:b/>
          <w:sz w:val="28"/>
          <w:szCs w:val="28"/>
        </w:rPr>
      </w:pPr>
      <w:r w:rsidRPr="0033449F">
        <w:rPr>
          <w:rFonts w:ascii="Times New Roman" w:hAnsi="Times New Roman"/>
          <w:b/>
          <w:sz w:val="28"/>
          <w:szCs w:val="28"/>
        </w:rPr>
        <w:t>Учебно-методические занятия</w:t>
      </w:r>
    </w:p>
    <w:p w:rsidR="00C47046" w:rsidRPr="00603FEA" w:rsidRDefault="00C47046" w:rsidP="00C47046">
      <w:pPr>
        <w:tabs>
          <w:tab w:val="left" w:pos="9072"/>
        </w:tabs>
        <w:spacing w:after="0" w:line="240" w:lineRule="auto"/>
        <w:ind w:right="423" w:firstLine="708"/>
        <w:jc w:val="both"/>
        <w:rPr>
          <w:rFonts w:ascii="Times New Roman" w:eastAsia="Arial" w:hAnsi="Times New Roman"/>
          <w:sz w:val="28"/>
          <w:szCs w:val="28"/>
        </w:rPr>
      </w:pPr>
      <w:r w:rsidRPr="00603FEA">
        <w:rPr>
          <w:rFonts w:ascii="Times New Roman" w:eastAsia="Arial" w:hAnsi="Times New Roman"/>
          <w:sz w:val="28"/>
          <w:szCs w:val="28"/>
        </w:rPr>
        <w:t>Содержание учебно-методических занятий определяется по выбору преподавателя с учетом интересов студентов.</w:t>
      </w:r>
    </w:p>
    <w:p w:rsidR="00C47046" w:rsidRDefault="00C47046" w:rsidP="00C47046">
      <w:pPr>
        <w:tabs>
          <w:tab w:val="left" w:pos="9072"/>
        </w:tabs>
        <w:spacing w:after="0" w:line="240" w:lineRule="auto"/>
        <w:ind w:right="423"/>
        <w:jc w:val="both"/>
        <w:rPr>
          <w:rFonts w:ascii="Times New Roman" w:eastAsia="Arial" w:hAnsi="Times New Roman"/>
          <w:i/>
          <w:sz w:val="28"/>
          <w:szCs w:val="28"/>
        </w:rPr>
      </w:pPr>
      <w:r w:rsidRPr="00603FEA">
        <w:rPr>
          <w:rFonts w:ascii="Times New Roman" w:eastAsia="Arial" w:hAnsi="Times New Roman"/>
          <w:i/>
          <w:sz w:val="28"/>
          <w:szCs w:val="28"/>
        </w:rPr>
        <w:t>1</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Простейшие методики самооценки работоспособности</w:t>
      </w:r>
      <w:r w:rsidRPr="00603FEA">
        <w:rPr>
          <w:rFonts w:ascii="Times New Roman" w:eastAsia="Arial" w:hAnsi="Times New Roman"/>
          <w:sz w:val="28"/>
          <w:szCs w:val="28"/>
        </w:rPr>
        <w:t>,</w:t>
      </w:r>
      <w:r w:rsidRPr="00603FEA">
        <w:rPr>
          <w:rFonts w:ascii="Times New Roman" w:eastAsia="Arial" w:hAnsi="Times New Roman"/>
          <w:i/>
          <w:sz w:val="28"/>
          <w:szCs w:val="28"/>
        </w:rPr>
        <w:t xml:space="preserve"> усталости</w:t>
      </w:r>
      <w:r w:rsidRPr="00603FEA">
        <w:rPr>
          <w:rFonts w:ascii="Times New Roman" w:eastAsia="Arial" w:hAnsi="Times New Roman"/>
          <w:sz w:val="28"/>
          <w:szCs w:val="28"/>
        </w:rPr>
        <w:t>,</w:t>
      </w:r>
      <w:r w:rsidRPr="00603FEA">
        <w:rPr>
          <w:rFonts w:ascii="Times New Roman" w:eastAsia="Arial" w:hAnsi="Times New Roman"/>
          <w:i/>
          <w:sz w:val="28"/>
          <w:szCs w:val="28"/>
        </w:rPr>
        <w:t xml:space="preserve"> утомления и применение средств физической культуры для их направленной коррекции</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Использование методов самоконтроля</w:t>
      </w:r>
      <w:r>
        <w:rPr>
          <w:rFonts w:ascii="Times New Roman" w:eastAsia="Arial" w:hAnsi="Times New Roman"/>
          <w:i/>
          <w:sz w:val="28"/>
          <w:szCs w:val="28"/>
        </w:rPr>
        <w:t>.</w:t>
      </w:r>
      <w:r w:rsidRPr="00603FEA">
        <w:rPr>
          <w:rFonts w:ascii="Times New Roman" w:eastAsia="Arial" w:hAnsi="Times New Roman"/>
          <w:i/>
          <w:sz w:val="28"/>
          <w:szCs w:val="28"/>
        </w:rPr>
        <w:t xml:space="preserve"> </w:t>
      </w:r>
    </w:p>
    <w:p w:rsidR="00C47046" w:rsidRPr="00603FEA" w:rsidRDefault="00C47046" w:rsidP="00C47046">
      <w:pPr>
        <w:tabs>
          <w:tab w:val="left" w:pos="9072"/>
        </w:tabs>
        <w:spacing w:after="0" w:line="240" w:lineRule="auto"/>
        <w:ind w:right="423"/>
        <w:jc w:val="both"/>
        <w:rPr>
          <w:rFonts w:ascii="Times New Roman" w:eastAsia="Arial" w:hAnsi="Times New Roman"/>
          <w:sz w:val="28"/>
          <w:szCs w:val="28"/>
        </w:rPr>
      </w:pPr>
      <w:r w:rsidRPr="00603FEA">
        <w:rPr>
          <w:rFonts w:ascii="Times New Roman" w:eastAsia="Arial" w:hAnsi="Times New Roman"/>
          <w:i/>
          <w:sz w:val="28"/>
          <w:szCs w:val="28"/>
        </w:rPr>
        <w:t>2</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Методика составления и проведения самостоятельных занятий физическими упражнениями гигиенической и профессиональной направленности</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Методика активного отдыха в ходе профессиональной деятельности по избранному направлению</w:t>
      </w:r>
      <w:r w:rsidRPr="00603FEA">
        <w:rPr>
          <w:rFonts w:ascii="Times New Roman" w:eastAsia="Arial" w:hAnsi="Times New Roman"/>
          <w:sz w:val="28"/>
          <w:szCs w:val="28"/>
        </w:rPr>
        <w:t>.</w:t>
      </w:r>
    </w:p>
    <w:p w:rsidR="00C47046" w:rsidRPr="00603FEA" w:rsidRDefault="00C47046" w:rsidP="00C47046">
      <w:pPr>
        <w:tabs>
          <w:tab w:val="left" w:pos="9072"/>
        </w:tabs>
        <w:spacing w:after="0" w:line="240" w:lineRule="auto"/>
        <w:rPr>
          <w:rFonts w:ascii="Times New Roman" w:eastAsia="Arial" w:hAnsi="Times New Roman"/>
          <w:sz w:val="28"/>
          <w:szCs w:val="28"/>
        </w:rPr>
      </w:pPr>
      <w:r w:rsidRPr="00603FEA">
        <w:rPr>
          <w:rFonts w:ascii="Times New Roman" w:eastAsia="Arial" w:hAnsi="Times New Roman"/>
          <w:i/>
          <w:sz w:val="28"/>
          <w:szCs w:val="28"/>
        </w:rPr>
        <w:t>3</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Массаж и самомассаж при физическом и умственном утомлении</w:t>
      </w:r>
      <w:r w:rsidRPr="00603FEA">
        <w:rPr>
          <w:rFonts w:ascii="Times New Roman" w:eastAsia="Arial" w:hAnsi="Times New Roman"/>
          <w:sz w:val="28"/>
          <w:szCs w:val="28"/>
        </w:rPr>
        <w:t>.</w:t>
      </w:r>
    </w:p>
    <w:p w:rsidR="00C47046" w:rsidRDefault="00C47046" w:rsidP="00C47046">
      <w:pPr>
        <w:tabs>
          <w:tab w:val="left" w:pos="9072"/>
        </w:tabs>
        <w:spacing w:after="0" w:line="240" w:lineRule="auto"/>
        <w:ind w:right="423"/>
        <w:jc w:val="both"/>
        <w:rPr>
          <w:rFonts w:ascii="Times New Roman" w:eastAsia="Arial" w:hAnsi="Times New Roman"/>
          <w:i/>
          <w:sz w:val="28"/>
          <w:szCs w:val="28"/>
        </w:rPr>
      </w:pPr>
      <w:r w:rsidRPr="00603FEA">
        <w:rPr>
          <w:rFonts w:ascii="Times New Roman" w:eastAsia="Arial" w:hAnsi="Times New Roman"/>
          <w:i/>
          <w:sz w:val="28"/>
          <w:szCs w:val="28"/>
        </w:rPr>
        <w:t>4</w:t>
      </w:r>
      <w:r w:rsidRPr="00603FEA">
        <w:rPr>
          <w:rFonts w:ascii="Times New Roman" w:eastAsia="Arial" w:hAnsi="Times New Roman"/>
          <w:sz w:val="28"/>
          <w:szCs w:val="28"/>
        </w:rPr>
        <w:t>.</w:t>
      </w:r>
      <w:r w:rsidRPr="00603FEA">
        <w:rPr>
          <w:rFonts w:ascii="Times New Roman" w:eastAsia="Arial" w:hAnsi="Times New Roman"/>
          <w:i/>
          <w:sz w:val="28"/>
          <w:szCs w:val="28"/>
        </w:rPr>
        <w:t xml:space="preserve"> Физические упражнения для профилактики и коррекции нарушения опорно</w:t>
      </w:r>
      <w:r w:rsidRPr="00603FEA">
        <w:rPr>
          <w:rFonts w:ascii="Times New Roman" w:eastAsia="Arial" w:hAnsi="Times New Roman"/>
          <w:sz w:val="28"/>
          <w:szCs w:val="28"/>
        </w:rPr>
        <w:t>-</w:t>
      </w:r>
      <w:r w:rsidRPr="00603FEA">
        <w:rPr>
          <w:rFonts w:ascii="Times New Roman" w:eastAsia="Arial" w:hAnsi="Times New Roman"/>
          <w:i/>
          <w:sz w:val="28"/>
          <w:szCs w:val="28"/>
        </w:rPr>
        <w:t>двигательного аппарата</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Профилактика профессиональных заболеваний средствами и методами физического воспитания</w:t>
      </w:r>
      <w:r w:rsidRPr="00603FEA">
        <w:rPr>
          <w:rFonts w:ascii="Times New Roman" w:eastAsia="Arial" w:hAnsi="Times New Roman"/>
          <w:sz w:val="28"/>
          <w:szCs w:val="28"/>
        </w:rPr>
        <w:t>.</w:t>
      </w:r>
      <w:r w:rsidRPr="00603FEA">
        <w:rPr>
          <w:rFonts w:ascii="Times New Roman" w:eastAsia="Arial" w:hAnsi="Times New Roman"/>
          <w:i/>
          <w:sz w:val="28"/>
          <w:szCs w:val="28"/>
        </w:rPr>
        <w:t xml:space="preserve"> </w:t>
      </w:r>
    </w:p>
    <w:p w:rsidR="00C47046" w:rsidRPr="00603FEA" w:rsidRDefault="00C47046" w:rsidP="00C47046">
      <w:pPr>
        <w:tabs>
          <w:tab w:val="left" w:pos="9072"/>
        </w:tabs>
        <w:spacing w:after="0" w:line="240" w:lineRule="auto"/>
        <w:ind w:right="423"/>
        <w:jc w:val="both"/>
        <w:rPr>
          <w:rFonts w:ascii="Times New Roman" w:eastAsia="Arial" w:hAnsi="Times New Roman"/>
          <w:sz w:val="28"/>
          <w:szCs w:val="28"/>
        </w:rPr>
      </w:pPr>
      <w:r w:rsidRPr="00603FEA">
        <w:rPr>
          <w:rFonts w:ascii="Times New Roman" w:eastAsia="Arial" w:hAnsi="Times New Roman"/>
          <w:i/>
          <w:sz w:val="28"/>
          <w:szCs w:val="28"/>
        </w:rPr>
        <w:t>5</w:t>
      </w:r>
      <w:r w:rsidRPr="00603FEA">
        <w:rPr>
          <w:rFonts w:ascii="Times New Roman" w:eastAsia="Arial" w:hAnsi="Times New Roman"/>
          <w:sz w:val="28"/>
          <w:szCs w:val="28"/>
        </w:rPr>
        <w:t>.</w:t>
      </w:r>
      <w:r w:rsidRPr="00603FEA">
        <w:rPr>
          <w:rFonts w:ascii="Times New Roman" w:eastAsia="Arial" w:hAnsi="Times New Roman"/>
          <w:i/>
          <w:sz w:val="28"/>
          <w:szCs w:val="28"/>
        </w:rPr>
        <w:t xml:space="preserve"> Составление и проведение комплексов утренней</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вводной</w:t>
      </w:r>
      <w:r>
        <w:rPr>
          <w:rFonts w:ascii="Times New Roman" w:eastAsia="Arial" w:hAnsi="Times New Roman"/>
          <w:i/>
          <w:sz w:val="28"/>
          <w:szCs w:val="28"/>
        </w:rPr>
        <w:t xml:space="preserve"> и производствен</w:t>
      </w:r>
      <w:r w:rsidRPr="00603FEA">
        <w:rPr>
          <w:rFonts w:ascii="Times New Roman" w:eastAsia="Arial" w:hAnsi="Times New Roman"/>
          <w:i/>
          <w:sz w:val="28"/>
          <w:szCs w:val="28"/>
        </w:rPr>
        <w:t>ной гимнастики с учетом направления будущей профессиональной деятельности студентов</w:t>
      </w:r>
      <w:r w:rsidRPr="00603FEA">
        <w:rPr>
          <w:rFonts w:ascii="Times New Roman" w:eastAsia="Arial" w:hAnsi="Times New Roman"/>
          <w:sz w:val="28"/>
          <w:szCs w:val="28"/>
        </w:rPr>
        <w:t>.</w:t>
      </w:r>
    </w:p>
    <w:p w:rsidR="00C47046" w:rsidRPr="00603FEA" w:rsidRDefault="00C47046" w:rsidP="00C47046">
      <w:pPr>
        <w:tabs>
          <w:tab w:val="left" w:pos="9072"/>
        </w:tabs>
        <w:spacing w:after="0" w:line="240" w:lineRule="auto"/>
        <w:ind w:right="423"/>
        <w:jc w:val="both"/>
        <w:rPr>
          <w:rFonts w:ascii="Times New Roman" w:eastAsia="Arial" w:hAnsi="Times New Roman"/>
          <w:sz w:val="28"/>
          <w:szCs w:val="28"/>
        </w:rPr>
      </w:pPr>
      <w:r w:rsidRPr="00603FEA">
        <w:rPr>
          <w:rFonts w:ascii="Times New Roman" w:eastAsia="Arial" w:hAnsi="Times New Roman"/>
          <w:i/>
          <w:sz w:val="28"/>
          <w:szCs w:val="28"/>
        </w:rPr>
        <w:t>6</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Методика определения профессионально значимых психофизиологических и двигательных качеств на основе профессиограммы специалиста</w:t>
      </w:r>
      <w:r w:rsidRPr="00603FEA">
        <w:rPr>
          <w:rFonts w:ascii="Times New Roman" w:eastAsia="Arial" w:hAnsi="Times New Roman"/>
          <w:sz w:val="28"/>
          <w:szCs w:val="28"/>
        </w:rPr>
        <w:t>.</w:t>
      </w:r>
      <w:r w:rsidRPr="00603FEA">
        <w:rPr>
          <w:rFonts w:ascii="Times New Roman" w:eastAsia="Arial" w:hAnsi="Times New Roman"/>
          <w:i/>
          <w:sz w:val="28"/>
          <w:szCs w:val="28"/>
        </w:rPr>
        <w:t xml:space="preserve"> </w:t>
      </w:r>
    </w:p>
    <w:p w:rsidR="00C47046" w:rsidRPr="00603FEA" w:rsidRDefault="00C47046" w:rsidP="00C47046">
      <w:pPr>
        <w:tabs>
          <w:tab w:val="left" w:pos="9072"/>
        </w:tabs>
        <w:spacing w:after="0" w:line="2" w:lineRule="exact"/>
        <w:ind w:right="423"/>
        <w:rPr>
          <w:rFonts w:ascii="Times New Roman" w:hAnsi="Times New Roman"/>
          <w:sz w:val="28"/>
          <w:szCs w:val="28"/>
        </w:rPr>
      </w:pPr>
    </w:p>
    <w:p w:rsidR="00C47046" w:rsidRPr="00603FEA" w:rsidRDefault="00C47046" w:rsidP="00C47046">
      <w:pPr>
        <w:tabs>
          <w:tab w:val="left" w:pos="9072"/>
        </w:tabs>
        <w:spacing w:after="0" w:line="230" w:lineRule="auto"/>
        <w:ind w:right="423"/>
        <w:jc w:val="both"/>
        <w:rPr>
          <w:rFonts w:ascii="Times New Roman" w:eastAsia="Arial" w:hAnsi="Times New Roman"/>
          <w:sz w:val="28"/>
          <w:szCs w:val="28"/>
        </w:rPr>
      </w:pPr>
      <w:r w:rsidRPr="00603FEA">
        <w:rPr>
          <w:rFonts w:ascii="Times New Roman" w:eastAsia="Arial" w:hAnsi="Times New Roman"/>
          <w:i/>
          <w:sz w:val="28"/>
          <w:szCs w:val="28"/>
        </w:rPr>
        <w:t>7</w:t>
      </w:r>
      <w:r w:rsidRPr="00603FEA">
        <w:rPr>
          <w:rFonts w:ascii="Times New Roman" w:eastAsia="Arial" w:hAnsi="Times New Roman"/>
          <w:sz w:val="28"/>
          <w:szCs w:val="28"/>
        </w:rPr>
        <w:t>.</w:t>
      </w:r>
      <w:r w:rsidRPr="00603FEA">
        <w:rPr>
          <w:rFonts w:ascii="Times New Roman" w:eastAsia="Arial" w:hAnsi="Times New Roman"/>
          <w:i/>
          <w:sz w:val="28"/>
          <w:szCs w:val="28"/>
        </w:rPr>
        <w:t xml:space="preserve"> Самооценка и анализ выполнения обязательных тестов состояния здоровья и общефизической подготовки</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Методика самоконтроля за уровнем развития профессионально значимых качеств и свойств личности</w:t>
      </w:r>
      <w:r w:rsidRPr="00603FEA">
        <w:rPr>
          <w:rFonts w:ascii="Times New Roman" w:eastAsia="Arial" w:hAnsi="Times New Roman"/>
          <w:sz w:val="28"/>
          <w:szCs w:val="28"/>
        </w:rPr>
        <w:t>.</w:t>
      </w:r>
    </w:p>
    <w:p w:rsidR="00C47046" w:rsidRPr="00603FEA" w:rsidRDefault="00C47046" w:rsidP="00C47046">
      <w:pPr>
        <w:tabs>
          <w:tab w:val="left" w:pos="9072"/>
        </w:tabs>
        <w:spacing w:line="230" w:lineRule="auto"/>
        <w:ind w:right="423"/>
        <w:jc w:val="both"/>
        <w:rPr>
          <w:rFonts w:ascii="Times New Roman" w:eastAsia="Arial" w:hAnsi="Times New Roman"/>
          <w:sz w:val="28"/>
          <w:szCs w:val="28"/>
        </w:rPr>
      </w:pPr>
      <w:r>
        <w:rPr>
          <w:rFonts w:ascii="Times New Roman" w:eastAsia="Arial" w:hAnsi="Times New Roman"/>
          <w:sz w:val="28"/>
          <w:szCs w:val="28"/>
        </w:rPr>
        <w:t>8</w:t>
      </w:r>
      <w:r w:rsidRPr="00603FEA">
        <w:rPr>
          <w:rFonts w:ascii="Times New Roman" w:eastAsia="Arial" w:hAnsi="Times New Roman"/>
          <w:sz w:val="28"/>
          <w:szCs w:val="28"/>
        </w:rPr>
        <w:t>.</w:t>
      </w:r>
      <w:r w:rsidRPr="00603FEA">
        <w:rPr>
          <w:rFonts w:ascii="Times New Roman" w:eastAsia="Arial" w:hAnsi="Times New Roman"/>
          <w:i/>
          <w:sz w:val="28"/>
          <w:szCs w:val="28"/>
        </w:rPr>
        <w:t xml:space="preserve"> Индивидуальная оздоровительная программа двигательной активности с учетом профессиональной направленности</w:t>
      </w:r>
      <w:r w:rsidRPr="00603FEA">
        <w:rPr>
          <w:rFonts w:ascii="Times New Roman" w:eastAsia="Arial" w:hAnsi="Times New Roman"/>
          <w:sz w:val="28"/>
          <w:szCs w:val="28"/>
        </w:rPr>
        <w:t>.</w:t>
      </w:r>
    </w:p>
    <w:p w:rsidR="00C47046" w:rsidRPr="00380B7A" w:rsidRDefault="00C47046" w:rsidP="00C47046">
      <w:pPr>
        <w:shd w:val="clear" w:color="auto" w:fill="FFFFFF"/>
        <w:spacing w:after="0" w:line="240" w:lineRule="auto"/>
        <w:jc w:val="center"/>
        <w:rPr>
          <w:rFonts w:ascii="Times New Roman" w:hAnsi="Times New Roman"/>
          <w:b/>
          <w:color w:val="000000"/>
          <w:sz w:val="28"/>
          <w:szCs w:val="28"/>
        </w:rPr>
      </w:pPr>
      <w:r w:rsidRPr="00380B7A">
        <w:rPr>
          <w:rFonts w:ascii="Times New Roman" w:hAnsi="Times New Roman"/>
          <w:b/>
          <w:color w:val="000000"/>
          <w:sz w:val="28"/>
          <w:szCs w:val="28"/>
        </w:rPr>
        <w:t>Учебно-тренировочные занятия</w:t>
      </w:r>
    </w:p>
    <w:p w:rsidR="00C47046" w:rsidRDefault="00C47046" w:rsidP="00C47046">
      <w:pPr>
        <w:shd w:val="clear" w:color="auto" w:fill="FFFFFF"/>
        <w:tabs>
          <w:tab w:val="left" w:pos="9498"/>
        </w:tabs>
        <w:spacing w:after="0" w:line="240" w:lineRule="auto"/>
        <w:ind w:right="423"/>
        <w:jc w:val="both"/>
        <w:rPr>
          <w:rFonts w:ascii="Times New Roman" w:hAnsi="Times New Roman"/>
          <w:color w:val="000000"/>
          <w:sz w:val="28"/>
          <w:szCs w:val="28"/>
        </w:rPr>
      </w:pPr>
      <w:r>
        <w:rPr>
          <w:rFonts w:ascii="Times New Roman" w:hAnsi="Times New Roman"/>
          <w:color w:val="000000"/>
          <w:sz w:val="28"/>
          <w:szCs w:val="28"/>
        </w:rPr>
        <w:t xml:space="preserve">          </w:t>
      </w:r>
      <w:r w:rsidRPr="00380B7A">
        <w:rPr>
          <w:rFonts w:ascii="Times New Roman" w:hAnsi="Times New Roman"/>
          <w:color w:val="000000"/>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w:t>
      </w:r>
      <w:r>
        <w:rPr>
          <w:rFonts w:ascii="Times New Roman" w:hAnsi="Times New Roman"/>
          <w:color w:val="000000"/>
          <w:sz w:val="28"/>
          <w:szCs w:val="28"/>
        </w:rPr>
        <w:t>м по тому или иному виду спорта.</w:t>
      </w:r>
    </w:p>
    <w:p w:rsidR="00C47046" w:rsidRPr="00380B7A" w:rsidRDefault="00C47046" w:rsidP="00C47046">
      <w:pPr>
        <w:shd w:val="clear" w:color="auto" w:fill="FFFFFF"/>
        <w:tabs>
          <w:tab w:val="left" w:pos="9498"/>
        </w:tabs>
        <w:spacing w:after="0" w:line="240" w:lineRule="auto"/>
        <w:ind w:right="423"/>
        <w:jc w:val="both"/>
        <w:rPr>
          <w:rFonts w:ascii="Times New Roman" w:hAnsi="Times New Roman"/>
          <w:color w:val="000000"/>
          <w:sz w:val="28"/>
          <w:szCs w:val="28"/>
        </w:rPr>
      </w:pPr>
    </w:p>
    <w:p w:rsidR="00C47046" w:rsidRPr="00380B7A" w:rsidRDefault="00C47046" w:rsidP="00C47046">
      <w:pPr>
        <w:shd w:val="clear" w:color="auto" w:fill="FFFFFF"/>
        <w:spacing w:after="0" w:line="240" w:lineRule="auto"/>
        <w:jc w:val="center"/>
        <w:rPr>
          <w:rFonts w:ascii="Times New Roman" w:hAnsi="Times New Roman"/>
          <w:color w:val="000000"/>
          <w:sz w:val="28"/>
          <w:szCs w:val="28"/>
        </w:rPr>
      </w:pPr>
      <w:r w:rsidRPr="00380B7A">
        <w:rPr>
          <w:rFonts w:ascii="Times New Roman" w:hAnsi="Times New Roman"/>
          <w:b/>
          <w:color w:val="000000"/>
          <w:sz w:val="28"/>
          <w:szCs w:val="28"/>
        </w:rPr>
        <w:t>1. Легкая атлетика. Кроссовая подготовка</w:t>
      </w:r>
    </w:p>
    <w:p w:rsidR="00C47046" w:rsidRPr="00380B7A" w:rsidRDefault="00C47046" w:rsidP="00C47046">
      <w:pPr>
        <w:shd w:val="clear" w:color="auto" w:fill="FFFFFF"/>
        <w:spacing w:after="0" w:line="240" w:lineRule="auto"/>
        <w:ind w:right="423"/>
        <w:jc w:val="both"/>
        <w:rPr>
          <w:rFonts w:ascii="Times New Roman" w:hAnsi="Times New Roman"/>
          <w:color w:val="000000"/>
          <w:sz w:val="28"/>
          <w:szCs w:val="28"/>
        </w:rPr>
      </w:pPr>
      <w:r w:rsidRPr="00380B7A">
        <w:rPr>
          <w:rFonts w:ascii="Times New Roman" w:hAnsi="Times New Roman"/>
          <w:color w:val="000000"/>
          <w:sz w:val="28"/>
          <w:szCs w:val="28"/>
        </w:rPr>
        <w:t xml:space="preserve">   </w:t>
      </w:r>
      <w:r>
        <w:rPr>
          <w:rFonts w:ascii="Times New Roman" w:hAnsi="Times New Roman"/>
          <w:color w:val="000000"/>
          <w:sz w:val="28"/>
          <w:szCs w:val="28"/>
        </w:rPr>
        <w:tab/>
      </w:r>
      <w:r w:rsidRPr="00380B7A">
        <w:rPr>
          <w:rFonts w:ascii="Times New Roman" w:hAnsi="Times New Roman"/>
          <w:color w:val="000000"/>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C47046" w:rsidRDefault="00C47046" w:rsidP="00C47046">
      <w:pPr>
        <w:shd w:val="clear" w:color="auto" w:fill="FFFFFF"/>
        <w:spacing w:after="0" w:line="240" w:lineRule="auto"/>
        <w:ind w:right="423"/>
        <w:jc w:val="both"/>
        <w:rPr>
          <w:rFonts w:ascii="Times New Roman" w:hAnsi="Times New Roman"/>
          <w:color w:val="000000"/>
          <w:sz w:val="28"/>
          <w:szCs w:val="28"/>
        </w:rPr>
      </w:pPr>
      <w:r w:rsidRPr="00380B7A">
        <w:rPr>
          <w:rFonts w:ascii="Times New Roman" w:hAnsi="Times New Roman"/>
          <w:color w:val="000000"/>
          <w:sz w:val="28"/>
          <w:szCs w:val="28"/>
        </w:rPr>
        <w:lastRenderedPageBreak/>
        <w:t xml:space="preserve">   </w:t>
      </w:r>
      <w:r>
        <w:rPr>
          <w:rFonts w:ascii="Times New Roman" w:hAnsi="Times New Roman"/>
          <w:color w:val="000000"/>
          <w:sz w:val="28"/>
          <w:szCs w:val="28"/>
        </w:rPr>
        <w:tab/>
      </w:r>
      <w:r w:rsidRPr="00380B7A">
        <w:rPr>
          <w:rFonts w:ascii="Times New Roman" w:hAnsi="Times New Roman"/>
          <w:color w:val="000000"/>
          <w:sz w:val="28"/>
          <w:szCs w:val="28"/>
        </w:rPr>
        <w:t xml:space="preserve">Кроссовая подготовка: высокий и низкий старт, стартовый разгон, финиширование; </w:t>
      </w:r>
      <w:r>
        <w:rPr>
          <w:rFonts w:ascii="Times New Roman" w:hAnsi="Times New Roman"/>
          <w:color w:val="000000"/>
          <w:sz w:val="28"/>
          <w:szCs w:val="28"/>
        </w:rPr>
        <w:t xml:space="preserve">бег 60 м, </w:t>
      </w:r>
      <w:r w:rsidRPr="00380B7A">
        <w:rPr>
          <w:rFonts w:ascii="Times New Roman" w:hAnsi="Times New Roman"/>
          <w:color w:val="000000"/>
          <w:sz w:val="28"/>
          <w:szCs w:val="28"/>
        </w:rPr>
        <w:t>бег 100 м, эстафетный бег 4</w:t>
      </w:r>
      <w:r w:rsidRPr="00380B7A">
        <w:rPr>
          <w:rFonts w:ascii="Times New Roman" w:hAnsi="Times New Roman"/>
          <w:color w:val="000000"/>
          <w:sz w:val="28"/>
          <w:szCs w:val="28"/>
        </w:rPr>
        <w:sym w:font="Symbol" w:char="F0B4"/>
      </w:r>
      <w:r w:rsidRPr="00380B7A">
        <w:rPr>
          <w:rFonts w:ascii="Times New Roman" w:hAnsi="Times New Roman"/>
          <w:color w:val="000000"/>
          <w:sz w:val="28"/>
          <w:szCs w:val="28"/>
        </w:rPr>
        <w:t>100 м, 4</w:t>
      </w:r>
      <w:r w:rsidRPr="00380B7A">
        <w:rPr>
          <w:rFonts w:ascii="Times New Roman" w:hAnsi="Times New Roman"/>
          <w:color w:val="000000"/>
          <w:sz w:val="28"/>
          <w:szCs w:val="28"/>
        </w:rPr>
        <w:sym w:font="Symbol" w:char="F0B4"/>
      </w:r>
      <w:r w:rsidRPr="00380B7A">
        <w:rPr>
          <w:rFonts w:ascii="Times New Roman" w:hAnsi="Times New Roman"/>
          <w:color w:val="000000"/>
          <w:sz w:val="28"/>
          <w:szCs w:val="28"/>
        </w:rPr>
        <w:t xml:space="preserve">400 м; </w:t>
      </w:r>
      <w:r w:rsidRPr="00056382">
        <w:rPr>
          <w:rFonts w:ascii="Times New Roman" w:hAnsi="Times New Roman"/>
          <w:sz w:val="28"/>
          <w:szCs w:val="28"/>
        </w:rPr>
        <w:t>челночный бег</w:t>
      </w:r>
      <w:r>
        <w:rPr>
          <w:rFonts w:ascii="Times New Roman" w:hAnsi="Times New Roman"/>
          <w:sz w:val="28"/>
          <w:szCs w:val="28"/>
        </w:rPr>
        <w:t xml:space="preserve">, </w:t>
      </w:r>
      <w:r w:rsidRPr="00056382">
        <w:rPr>
          <w:rFonts w:ascii="Times New Roman" w:hAnsi="Times New Roman"/>
          <w:sz w:val="28"/>
          <w:szCs w:val="28"/>
        </w:rPr>
        <w:t>б</w:t>
      </w:r>
      <w:r>
        <w:rPr>
          <w:rFonts w:ascii="Times New Roman" w:hAnsi="Times New Roman"/>
          <w:sz w:val="28"/>
          <w:szCs w:val="28"/>
        </w:rPr>
        <w:t xml:space="preserve">ег на средние дистанции </w:t>
      </w:r>
      <w:r w:rsidRPr="00056382">
        <w:rPr>
          <w:rFonts w:ascii="Times New Roman" w:hAnsi="Times New Roman"/>
          <w:sz w:val="28"/>
          <w:szCs w:val="28"/>
        </w:rPr>
        <w:t>500м</w:t>
      </w:r>
      <w:r>
        <w:rPr>
          <w:rFonts w:ascii="Times New Roman" w:hAnsi="Times New Roman"/>
          <w:sz w:val="28"/>
          <w:szCs w:val="28"/>
        </w:rPr>
        <w:t xml:space="preserve"> (девушки), </w:t>
      </w:r>
      <w:r w:rsidRPr="00056382">
        <w:rPr>
          <w:rFonts w:ascii="Times New Roman" w:hAnsi="Times New Roman"/>
          <w:sz w:val="28"/>
          <w:szCs w:val="28"/>
        </w:rPr>
        <w:t>1000м</w:t>
      </w:r>
      <w:r>
        <w:rPr>
          <w:rFonts w:ascii="Times New Roman" w:hAnsi="Times New Roman"/>
          <w:sz w:val="28"/>
          <w:szCs w:val="28"/>
        </w:rPr>
        <w:t xml:space="preserve"> (юноши)</w:t>
      </w:r>
      <w:r w:rsidRPr="00380B7A">
        <w:rPr>
          <w:rFonts w:ascii="Times New Roman" w:hAnsi="Times New Roman"/>
          <w:color w:val="000000"/>
          <w:sz w:val="28"/>
          <w:szCs w:val="28"/>
        </w:rPr>
        <w:t>, равномерный бег на дистанцию 2000 м (девушки) и 3000 м (юноши), прыжки в длину</w:t>
      </w:r>
      <w:r>
        <w:rPr>
          <w:rFonts w:ascii="Times New Roman" w:hAnsi="Times New Roman"/>
          <w:color w:val="000000"/>
          <w:sz w:val="28"/>
          <w:szCs w:val="28"/>
        </w:rPr>
        <w:t xml:space="preserve">, </w:t>
      </w:r>
      <w:r w:rsidRPr="00380B7A">
        <w:rPr>
          <w:rFonts w:ascii="Times New Roman" w:hAnsi="Times New Roman"/>
          <w:color w:val="000000"/>
          <w:sz w:val="28"/>
          <w:szCs w:val="28"/>
        </w:rPr>
        <w:t xml:space="preserve">прыжки в высоту способами: «перешагивания, «ножницы»; </w:t>
      </w:r>
      <w:r>
        <w:rPr>
          <w:rFonts w:ascii="Times New Roman" w:hAnsi="Times New Roman"/>
          <w:color w:val="000000"/>
          <w:sz w:val="28"/>
          <w:szCs w:val="28"/>
        </w:rPr>
        <w:t>броски набивного мяча</w:t>
      </w:r>
      <w:r w:rsidRPr="00380B7A">
        <w:rPr>
          <w:rFonts w:ascii="Times New Roman" w:hAnsi="Times New Roman"/>
          <w:color w:val="000000"/>
          <w:sz w:val="28"/>
          <w:szCs w:val="28"/>
        </w:rPr>
        <w:t>.</w:t>
      </w:r>
    </w:p>
    <w:p w:rsidR="00C47046" w:rsidRPr="00380B7A" w:rsidRDefault="00C47046" w:rsidP="00C47046">
      <w:pPr>
        <w:shd w:val="clear" w:color="auto" w:fill="FFFFFF"/>
        <w:spacing w:after="0" w:line="240" w:lineRule="auto"/>
        <w:ind w:right="423"/>
        <w:jc w:val="both"/>
        <w:rPr>
          <w:rFonts w:ascii="Times New Roman" w:hAnsi="Times New Roman"/>
          <w:color w:val="000000"/>
          <w:sz w:val="28"/>
          <w:szCs w:val="28"/>
        </w:rPr>
      </w:pPr>
    </w:p>
    <w:p w:rsidR="00C47046" w:rsidRPr="00143110" w:rsidRDefault="00C47046" w:rsidP="00C47046">
      <w:pPr>
        <w:shd w:val="clear" w:color="auto" w:fill="FFFFFF"/>
        <w:spacing w:after="0" w:line="240" w:lineRule="auto"/>
        <w:jc w:val="center"/>
        <w:rPr>
          <w:rFonts w:ascii="Times New Roman" w:hAnsi="Times New Roman"/>
          <w:color w:val="000000"/>
          <w:spacing w:val="-6"/>
          <w:sz w:val="28"/>
          <w:szCs w:val="28"/>
        </w:rPr>
      </w:pPr>
      <w:r w:rsidRPr="00D77CEC">
        <w:rPr>
          <w:rFonts w:ascii="Times New Roman" w:hAnsi="Times New Roman"/>
          <w:b/>
          <w:iCs/>
          <w:color w:val="000000"/>
          <w:sz w:val="28"/>
          <w:szCs w:val="28"/>
        </w:rPr>
        <w:t xml:space="preserve">2. </w:t>
      </w:r>
      <w:r w:rsidRPr="00D77CEC">
        <w:rPr>
          <w:rFonts w:ascii="Times New Roman" w:hAnsi="Times New Roman"/>
          <w:b/>
          <w:color w:val="000000"/>
          <w:sz w:val="28"/>
          <w:szCs w:val="28"/>
        </w:rPr>
        <w:t xml:space="preserve"> Гимнастика</w:t>
      </w:r>
    </w:p>
    <w:p w:rsidR="00C47046" w:rsidRPr="00D77CEC"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 xml:space="preserve">Решает оздоровительные и профилактические задачи. Развивает силу, выносливость, координацию, гибкость, равновесие. Совершенствует память, внимание, целеустремленность, мышление. </w:t>
      </w:r>
    </w:p>
    <w:p w:rsidR="00C47046"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r>
      <w:r w:rsidRPr="00D77CEC">
        <w:rPr>
          <w:rFonts w:ascii="Times New Roman" w:hAnsi="Times New Roman"/>
          <w:color w:val="000000"/>
          <w:sz w:val="28"/>
          <w:szCs w:val="28"/>
        </w:rPr>
        <w:t>Общеразвивающие упражнения</w:t>
      </w:r>
      <w:r>
        <w:rPr>
          <w:rFonts w:ascii="Times New Roman" w:hAnsi="Times New Roman"/>
          <w:color w:val="000000"/>
          <w:sz w:val="28"/>
          <w:szCs w:val="28"/>
        </w:rPr>
        <w:t xml:space="preserve"> на параллельных брусьях, на бревне, упражнения на гибкость, растяжку, стойки, кувырки. </w:t>
      </w:r>
      <w:r w:rsidRPr="00D77CEC">
        <w:rPr>
          <w:rFonts w:ascii="Times New Roman" w:hAnsi="Times New Roman"/>
          <w:color w:val="000000"/>
          <w:sz w:val="28"/>
          <w:szCs w:val="28"/>
        </w:rPr>
        <w:t>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w:t>
      </w:r>
    </w:p>
    <w:p w:rsidR="00C47046" w:rsidRDefault="00C47046" w:rsidP="00C47046">
      <w:pPr>
        <w:shd w:val="clear" w:color="auto" w:fill="FFFFFF"/>
        <w:spacing w:after="0" w:line="240" w:lineRule="auto"/>
        <w:jc w:val="both"/>
        <w:rPr>
          <w:rFonts w:ascii="Times New Roman" w:hAnsi="Times New Roman"/>
          <w:color w:val="000000"/>
          <w:sz w:val="28"/>
          <w:szCs w:val="28"/>
        </w:rPr>
      </w:pPr>
    </w:p>
    <w:p w:rsidR="00C47046" w:rsidRPr="00D77CEC" w:rsidRDefault="00C47046" w:rsidP="00C47046">
      <w:pPr>
        <w:shd w:val="clear" w:color="auto" w:fill="FFFFFF"/>
        <w:spacing w:after="0" w:line="240" w:lineRule="auto"/>
        <w:ind w:firstLine="709"/>
        <w:jc w:val="center"/>
        <w:rPr>
          <w:rFonts w:ascii="Times New Roman" w:hAnsi="Times New Roman"/>
          <w:color w:val="000000"/>
          <w:sz w:val="28"/>
          <w:szCs w:val="28"/>
        </w:rPr>
      </w:pPr>
      <w:r>
        <w:rPr>
          <w:rFonts w:ascii="Times New Roman" w:hAnsi="Times New Roman"/>
          <w:b/>
          <w:color w:val="000000"/>
          <w:sz w:val="28"/>
          <w:szCs w:val="28"/>
        </w:rPr>
        <w:t>3</w:t>
      </w:r>
      <w:r w:rsidRPr="00D77CEC">
        <w:rPr>
          <w:rFonts w:ascii="Times New Roman" w:hAnsi="Times New Roman"/>
          <w:b/>
          <w:color w:val="000000"/>
          <w:sz w:val="28"/>
          <w:szCs w:val="28"/>
        </w:rPr>
        <w:t>. Спортивные игры</w:t>
      </w:r>
    </w:p>
    <w:p w:rsidR="00C47046" w:rsidRPr="00D77CEC" w:rsidRDefault="00C47046" w:rsidP="00C47046">
      <w:pPr>
        <w:shd w:val="clear" w:color="auto" w:fill="FFFFFF"/>
        <w:spacing w:after="0" w:line="240" w:lineRule="auto"/>
        <w:ind w:firstLine="709"/>
        <w:jc w:val="both"/>
        <w:rPr>
          <w:rFonts w:ascii="Times New Roman" w:hAnsi="Times New Roman"/>
          <w:color w:val="000000"/>
          <w:sz w:val="28"/>
          <w:szCs w:val="28"/>
        </w:rPr>
      </w:pPr>
      <w:r w:rsidRPr="00D77CEC">
        <w:rPr>
          <w:rFonts w:ascii="Times New Roman" w:hAnsi="Times New Roman"/>
          <w:color w:val="000000"/>
          <w:sz w:val="28"/>
          <w:szCs w:val="28"/>
        </w:rPr>
        <w:t xml:space="preserve">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w:t>
      </w:r>
    </w:p>
    <w:p w:rsidR="00C47046" w:rsidRDefault="00C47046" w:rsidP="00C47046">
      <w:pPr>
        <w:shd w:val="clear" w:color="auto" w:fill="FFFFFF"/>
        <w:spacing w:after="0" w:line="240" w:lineRule="auto"/>
        <w:jc w:val="both"/>
        <w:rPr>
          <w:rFonts w:ascii="Times New Roman" w:hAnsi="Times New Roman"/>
          <w:color w:val="000000"/>
          <w:sz w:val="28"/>
          <w:szCs w:val="28"/>
        </w:rPr>
      </w:pPr>
      <w:r w:rsidRPr="00D77CEC">
        <w:rPr>
          <w:rFonts w:ascii="Times New Roman" w:hAnsi="Times New Roman"/>
          <w:color w:val="000000"/>
          <w:sz w:val="28"/>
          <w:szCs w:val="28"/>
        </w:rPr>
        <w:t xml:space="preserve">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w:t>
      </w:r>
      <w:r w:rsidRPr="007C4DE6">
        <w:rPr>
          <w:rFonts w:ascii="Times New Roman" w:hAnsi="Times New Roman"/>
          <w:color w:val="000000"/>
          <w:sz w:val="28"/>
          <w:szCs w:val="28"/>
        </w:rPr>
        <w:t>самостоятельности</w:t>
      </w:r>
    </w:p>
    <w:p w:rsidR="00C47046" w:rsidRPr="00D77CEC" w:rsidRDefault="00C47046" w:rsidP="00C47046">
      <w:pPr>
        <w:shd w:val="clear" w:color="auto" w:fill="FFFFFF"/>
        <w:spacing w:after="0" w:line="240" w:lineRule="auto"/>
        <w:jc w:val="both"/>
        <w:rPr>
          <w:rFonts w:ascii="Times New Roman" w:hAnsi="Times New Roman"/>
          <w:b/>
          <w:i/>
          <w:color w:val="000000"/>
          <w:sz w:val="28"/>
          <w:szCs w:val="28"/>
        </w:rPr>
      </w:pPr>
      <w:r w:rsidRPr="00D77CEC">
        <w:rPr>
          <w:rFonts w:ascii="Times New Roman" w:hAnsi="Times New Roman"/>
          <w:b/>
          <w:i/>
          <w:color w:val="000000"/>
          <w:sz w:val="28"/>
          <w:szCs w:val="28"/>
        </w:rPr>
        <w:t xml:space="preserve">           Волейбол</w:t>
      </w:r>
    </w:p>
    <w:p w:rsidR="00C47046" w:rsidRDefault="00C47046" w:rsidP="00C47046">
      <w:pPr>
        <w:shd w:val="clear" w:color="auto" w:fill="FFFFFF"/>
        <w:spacing w:after="0" w:line="240" w:lineRule="auto"/>
        <w:ind w:firstLine="709"/>
        <w:jc w:val="both"/>
        <w:rPr>
          <w:rFonts w:ascii="Times New Roman" w:hAnsi="Times New Roman"/>
          <w:i/>
          <w:color w:val="000000"/>
          <w:sz w:val="28"/>
          <w:szCs w:val="28"/>
        </w:rPr>
      </w:pPr>
      <w:r w:rsidRPr="00143110">
        <w:rPr>
          <w:rFonts w:ascii="Times New Roman" w:hAnsi="Times New Roman"/>
          <w:color w:val="000000"/>
          <w:sz w:val="28"/>
          <w:szCs w:val="28"/>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r w:rsidRPr="00D77CEC">
        <w:rPr>
          <w:rFonts w:ascii="Times New Roman" w:hAnsi="Times New Roman"/>
          <w:i/>
          <w:color w:val="000000"/>
          <w:sz w:val="28"/>
          <w:szCs w:val="28"/>
        </w:rPr>
        <w:t>.</w:t>
      </w:r>
    </w:p>
    <w:p w:rsidR="00C47046" w:rsidRDefault="00C47046" w:rsidP="00C47046">
      <w:pPr>
        <w:shd w:val="clear" w:color="auto" w:fill="FFFFFF"/>
        <w:spacing w:after="0" w:line="240" w:lineRule="auto"/>
        <w:jc w:val="both"/>
        <w:rPr>
          <w:rFonts w:ascii="Times New Roman" w:hAnsi="Times New Roman"/>
          <w:b/>
          <w:i/>
          <w:color w:val="000000"/>
          <w:sz w:val="28"/>
          <w:szCs w:val="28"/>
        </w:rPr>
      </w:pPr>
      <w:r w:rsidRPr="005621FD">
        <w:rPr>
          <w:rFonts w:ascii="Times New Roman" w:hAnsi="Times New Roman"/>
          <w:color w:val="000000"/>
          <w:sz w:val="28"/>
          <w:szCs w:val="28"/>
        </w:rPr>
        <w:t xml:space="preserve">          </w:t>
      </w:r>
      <w:r w:rsidRPr="00D77CEC">
        <w:rPr>
          <w:rFonts w:ascii="Times New Roman" w:hAnsi="Times New Roman"/>
          <w:b/>
          <w:i/>
          <w:color w:val="000000"/>
          <w:sz w:val="28"/>
          <w:szCs w:val="28"/>
        </w:rPr>
        <w:t>Баскетбол</w:t>
      </w:r>
    </w:p>
    <w:p w:rsidR="00C47046" w:rsidRDefault="00C47046" w:rsidP="00C47046">
      <w:pPr>
        <w:shd w:val="clear" w:color="auto" w:fill="FFFFFF"/>
        <w:spacing w:after="0" w:line="240" w:lineRule="auto"/>
        <w:ind w:firstLine="709"/>
        <w:jc w:val="both"/>
        <w:rPr>
          <w:rFonts w:ascii="Times New Roman" w:hAnsi="Times New Roman"/>
          <w:color w:val="000000"/>
          <w:sz w:val="28"/>
          <w:szCs w:val="28"/>
        </w:rPr>
      </w:pPr>
      <w:r w:rsidRPr="00143110">
        <w:rPr>
          <w:rFonts w:ascii="Times New Roman" w:hAnsi="Times New Roman"/>
          <w:color w:val="000000"/>
          <w:sz w:val="28"/>
          <w:szCs w:val="28"/>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rsidR="00C47046" w:rsidRPr="00056382" w:rsidRDefault="00C47046" w:rsidP="00C47046">
      <w:pPr>
        <w:shd w:val="clear" w:color="auto" w:fill="FFFFFF"/>
        <w:spacing w:after="0" w:line="240" w:lineRule="auto"/>
        <w:ind w:firstLine="709"/>
        <w:jc w:val="both"/>
        <w:rPr>
          <w:rFonts w:ascii="Times New Roman" w:hAnsi="Times New Roman"/>
          <w:b/>
          <w:i/>
          <w:color w:val="000000"/>
          <w:sz w:val="28"/>
          <w:szCs w:val="28"/>
        </w:rPr>
      </w:pPr>
      <w:r w:rsidRPr="00056382">
        <w:rPr>
          <w:rFonts w:ascii="Times New Roman" w:hAnsi="Times New Roman"/>
          <w:b/>
          <w:i/>
          <w:color w:val="000000"/>
          <w:sz w:val="28"/>
          <w:szCs w:val="28"/>
        </w:rPr>
        <w:lastRenderedPageBreak/>
        <w:t>Гандбол</w:t>
      </w:r>
    </w:p>
    <w:p w:rsidR="00C47046" w:rsidRDefault="00C47046" w:rsidP="00C47046">
      <w:pPr>
        <w:shd w:val="clear" w:color="auto" w:fill="FFFFFF"/>
        <w:spacing w:after="0" w:line="240" w:lineRule="auto"/>
        <w:ind w:firstLine="709"/>
        <w:jc w:val="both"/>
        <w:rPr>
          <w:rFonts w:ascii="Times New Roman" w:hAnsi="Times New Roman"/>
          <w:color w:val="000000"/>
          <w:sz w:val="28"/>
          <w:szCs w:val="28"/>
          <w:shd w:val="clear" w:color="auto" w:fill="FFFFFF"/>
        </w:rPr>
      </w:pPr>
      <w:r w:rsidRPr="00056382">
        <w:rPr>
          <w:rFonts w:ascii="Times New Roman" w:hAnsi="Times New Roman"/>
          <w:sz w:val="28"/>
          <w:szCs w:val="28"/>
        </w:rPr>
        <w:t xml:space="preserve">Передача и ловля мяча, упражнения в движении, остановка двумя шагами, повороты без мяча и с мячом в игре. Перемещения в стойке, остановка, поворот, ускорение. Ловля и передача мяча двумя руками на месте и в движении в пара. </w:t>
      </w:r>
      <w:r w:rsidRPr="00056382">
        <w:rPr>
          <w:rFonts w:ascii="Times New Roman" w:hAnsi="Times New Roman"/>
          <w:color w:val="000000"/>
          <w:sz w:val="28"/>
          <w:szCs w:val="28"/>
          <w:shd w:val="clear" w:color="auto" w:fill="FFFFFF"/>
        </w:rPr>
        <w:t>подстраховка защитника, нападение. Игра</w:t>
      </w:r>
      <w:r>
        <w:rPr>
          <w:rFonts w:ascii="Times New Roman" w:hAnsi="Times New Roman"/>
          <w:color w:val="000000"/>
          <w:sz w:val="28"/>
          <w:szCs w:val="28"/>
          <w:shd w:val="clear" w:color="auto" w:fill="FFFFFF"/>
        </w:rPr>
        <w:t xml:space="preserve"> по упрощенным правилам</w:t>
      </w:r>
      <w:r w:rsidRPr="00056382">
        <w:rPr>
          <w:rFonts w:ascii="Times New Roman" w:hAnsi="Times New Roman"/>
          <w:color w:val="000000"/>
          <w:sz w:val="28"/>
          <w:szCs w:val="28"/>
          <w:shd w:val="clear" w:color="auto" w:fill="FFFFFF"/>
        </w:rPr>
        <w:t>.</w:t>
      </w:r>
    </w:p>
    <w:p w:rsidR="00C47046" w:rsidRPr="00143110" w:rsidRDefault="00C47046" w:rsidP="00C47046">
      <w:pPr>
        <w:shd w:val="clear" w:color="auto" w:fill="FFFFFF"/>
        <w:spacing w:after="0" w:line="240" w:lineRule="auto"/>
        <w:jc w:val="both"/>
        <w:rPr>
          <w:rFonts w:ascii="Times New Roman" w:hAnsi="Times New Roman"/>
          <w:b/>
          <w:i/>
          <w:color w:val="000000"/>
          <w:sz w:val="28"/>
          <w:szCs w:val="28"/>
        </w:rPr>
      </w:pPr>
      <w:r w:rsidRPr="00D77CEC">
        <w:rPr>
          <w:rFonts w:ascii="Times New Roman" w:hAnsi="Times New Roman"/>
          <w:b/>
          <w:i/>
          <w:color w:val="000000"/>
          <w:sz w:val="28"/>
          <w:szCs w:val="28"/>
        </w:rPr>
        <w:t xml:space="preserve">  </w:t>
      </w:r>
      <w:r w:rsidRPr="004D1CEB">
        <w:rPr>
          <w:rFonts w:ascii="Times New Roman" w:hAnsi="Times New Roman"/>
          <w:b/>
          <w:i/>
          <w:color w:val="000000"/>
          <w:sz w:val="28"/>
          <w:szCs w:val="28"/>
        </w:rPr>
        <w:t xml:space="preserve">       </w:t>
      </w:r>
      <w:r w:rsidRPr="00D77CEC">
        <w:rPr>
          <w:rFonts w:ascii="Times New Roman" w:hAnsi="Times New Roman"/>
          <w:b/>
          <w:i/>
          <w:color w:val="000000"/>
          <w:sz w:val="28"/>
          <w:szCs w:val="28"/>
        </w:rPr>
        <w:t xml:space="preserve"> Футбол </w:t>
      </w:r>
      <w:r w:rsidRPr="00D77CEC">
        <w:rPr>
          <w:rFonts w:ascii="Times New Roman" w:hAnsi="Times New Roman"/>
          <w:color w:val="000000"/>
          <w:sz w:val="28"/>
          <w:szCs w:val="28"/>
        </w:rPr>
        <w:t>(</w:t>
      </w:r>
      <w:r w:rsidRPr="00D77CEC">
        <w:rPr>
          <w:rFonts w:ascii="Times New Roman" w:hAnsi="Times New Roman"/>
          <w:b/>
          <w:i/>
          <w:color w:val="000000"/>
          <w:sz w:val="28"/>
          <w:szCs w:val="28"/>
        </w:rPr>
        <w:t>для юношей</w:t>
      </w:r>
      <w:r w:rsidRPr="00D77CEC">
        <w:rPr>
          <w:rFonts w:ascii="Times New Roman" w:hAnsi="Times New Roman"/>
          <w:color w:val="000000"/>
          <w:sz w:val="28"/>
          <w:szCs w:val="28"/>
        </w:rPr>
        <w:t>)</w:t>
      </w:r>
    </w:p>
    <w:p w:rsidR="00C47046" w:rsidRDefault="00C47046" w:rsidP="00C47046">
      <w:pPr>
        <w:shd w:val="clear" w:color="auto" w:fill="FFFFFF"/>
        <w:spacing w:after="0" w:line="240" w:lineRule="auto"/>
        <w:ind w:firstLine="709"/>
        <w:jc w:val="both"/>
        <w:rPr>
          <w:rFonts w:ascii="Times New Roman" w:hAnsi="Times New Roman"/>
          <w:color w:val="000000"/>
          <w:sz w:val="28"/>
          <w:szCs w:val="28"/>
        </w:rPr>
      </w:pPr>
      <w:r w:rsidRPr="00143110">
        <w:rPr>
          <w:rFonts w:ascii="Times New Roman" w:hAnsi="Times New Roman"/>
          <w:color w:val="000000"/>
          <w:sz w:val="28"/>
          <w:szCs w:val="28"/>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rsidR="00C47046" w:rsidRPr="00143110" w:rsidRDefault="00C47046" w:rsidP="00C47046">
      <w:pPr>
        <w:shd w:val="clear" w:color="auto" w:fill="FFFFFF"/>
        <w:spacing w:after="0" w:line="240" w:lineRule="auto"/>
        <w:jc w:val="both"/>
        <w:rPr>
          <w:rFonts w:ascii="Times New Roman" w:hAnsi="Times New Roman"/>
          <w:color w:val="000000"/>
          <w:sz w:val="28"/>
          <w:szCs w:val="28"/>
        </w:rPr>
      </w:pPr>
    </w:p>
    <w:p w:rsidR="00C47046" w:rsidRDefault="00C47046" w:rsidP="00C47046">
      <w:pPr>
        <w:numPr>
          <w:ilvl w:val="0"/>
          <w:numId w:val="24"/>
        </w:numPr>
        <w:shd w:val="clear" w:color="auto" w:fill="FFFFFF"/>
        <w:spacing w:after="0" w:line="240" w:lineRule="auto"/>
        <w:jc w:val="center"/>
        <w:rPr>
          <w:rFonts w:ascii="Times New Roman" w:hAnsi="Times New Roman"/>
          <w:b/>
          <w:sz w:val="28"/>
          <w:szCs w:val="28"/>
        </w:rPr>
      </w:pPr>
      <w:r w:rsidRPr="00D77CEC">
        <w:rPr>
          <w:rFonts w:ascii="Times New Roman" w:hAnsi="Times New Roman"/>
          <w:b/>
          <w:sz w:val="28"/>
          <w:szCs w:val="28"/>
        </w:rPr>
        <w:t>Виды спорта по выбору</w:t>
      </w:r>
    </w:p>
    <w:p w:rsidR="00C47046" w:rsidRPr="00D77CEC" w:rsidRDefault="00C47046" w:rsidP="00C47046">
      <w:pPr>
        <w:shd w:val="clear" w:color="auto" w:fill="FFFFFF"/>
        <w:spacing w:after="0" w:line="240" w:lineRule="auto"/>
        <w:ind w:firstLine="720"/>
        <w:jc w:val="both"/>
        <w:rPr>
          <w:rFonts w:ascii="Times New Roman" w:hAnsi="Times New Roman"/>
          <w:b/>
          <w:i/>
          <w:color w:val="000000"/>
          <w:sz w:val="28"/>
          <w:szCs w:val="28"/>
        </w:rPr>
      </w:pPr>
      <w:r w:rsidRPr="00D77CEC">
        <w:rPr>
          <w:rFonts w:ascii="Times New Roman" w:hAnsi="Times New Roman"/>
          <w:b/>
          <w:i/>
          <w:color w:val="000000"/>
          <w:sz w:val="28"/>
          <w:szCs w:val="28"/>
        </w:rPr>
        <w:t>Атлетическая гимнастика</w:t>
      </w:r>
      <w:r w:rsidRPr="00D77CEC">
        <w:rPr>
          <w:rFonts w:ascii="Times New Roman" w:hAnsi="Times New Roman"/>
          <w:color w:val="000000"/>
          <w:sz w:val="28"/>
          <w:szCs w:val="28"/>
        </w:rPr>
        <w:t>,</w:t>
      </w:r>
      <w:r w:rsidRPr="00D77CEC">
        <w:rPr>
          <w:rFonts w:ascii="Times New Roman" w:hAnsi="Times New Roman"/>
          <w:b/>
          <w:i/>
          <w:color w:val="000000"/>
          <w:sz w:val="28"/>
          <w:szCs w:val="28"/>
        </w:rPr>
        <w:t xml:space="preserve"> работа на тренажерах</w:t>
      </w:r>
    </w:p>
    <w:p w:rsidR="00C47046" w:rsidRPr="00143110"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143110">
        <w:rPr>
          <w:rFonts w:ascii="Times New Roman" w:hAnsi="Times New Roman"/>
          <w:color w:val="000000"/>
          <w:sz w:val="28"/>
          <w:szCs w:val="28"/>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rsidR="00C47046" w:rsidRDefault="00C47046" w:rsidP="00C47046">
      <w:pPr>
        <w:shd w:val="clear" w:color="auto" w:fill="FFFFFF"/>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143110">
        <w:rPr>
          <w:rFonts w:ascii="Times New Roman" w:hAnsi="Times New Roman"/>
          <w:color w:val="000000"/>
          <w:sz w:val="28"/>
          <w:szCs w:val="28"/>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C47046" w:rsidRPr="0075182E" w:rsidRDefault="00C47046" w:rsidP="00C47046">
      <w:pPr>
        <w:shd w:val="clear" w:color="auto" w:fill="FFFFFF"/>
        <w:spacing w:after="0" w:line="240" w:lineRule="auto"/>
        <w:ind w:firstLine="709"/>
        <w:jc w:val="both"/>
        <w:rPr>
          <w:rFonts w:ascii="Times New Roman" w:hAnsi="Times New Roman"/>
          <w:b/>
          <w:color w:val="000000"/>
          <w:sz w:val="28"/>
          <w:szCs w:val="28"/>
        </w:rPr>
      </w:pPr>
      <w:r>
        <w:rPr>
          <w:rFonts w:ascii="Times New Roman" w:hAnsi="Times New Roman"/>
          <w:color w:val="000000"/>
          <w:sz w:val="28"/>
          <w:szCs w:val="28"/>
        </w:rPr>
        <w:t xml:space="preserve">       </w:t>
      </w:r>
    </w:p>
    <w:p w:rsidR="00C47046" w:rsidRPr="00C570B4" w:rsidRDefault="00C47046" w:rsidP="00C47046">
      <w:pPr>
        <w:tabs>
          <w:tab w:val="left" w:pos="4395"/>
        </w:tabs>
        <w:autoSpaceDE w:val="0"/>
        <w:autoSpaceDN w:val="0"/>
        <w:adjustRightInd w:val="0"/>
        <w:spacing w:after="0" w:line="240" w:lineRule="auto"/>
        <w:jc w:val="both"/>
        <w:rPr>
          <w:rFonts w:ascii="Times New Roman" w:hAnsi="Times New Roman"/>
          <w:i/>
          <w:iCs/>
          <w:color w:val="000000"/>
          <w:sz w:val="28"/>
          <w:szCs w:val="28"/>
        </w:rPr>
      </w:pPr>
      <w:r>
        <w:rPr>
          <w:rFonts w:ascii="Times New Roman" w:hAnsi="Times New Roman"/>
          <w:b/>
          <w:bCs/>
          <w:i/>
          <w:iCs/>
          <w:color w:val="000000"/>
          <w:sz w:val="28"/>
          <w:szCs w:val="28"/>
        </w:rPr>
        <w:t xml:space="preserve"> </w:t>
      </w: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C47046" w:rsidRDefault="00C47046" w:rsidP="006966E0">
      <w:pPr>
        <w:autoSpaceDE w:val="0"/>
        <w:autoSpaceDN w:val="0"/>
        <w:adjustRightInd w:val="0"/>
        <w:spacing w:after="0" w:line="240" w:lineRule="auto"/>
        <w:jc w:val="center"/>
        <w:rPr>
          <w:rFonts w:ascii="Times New Roman" w:hAnsi="Times New Roman"/>
          <w:b/>
          <w:bCs/>
          <w:color w:val="000000"/>
          <w:sz w:val="28"/>
          <w:szCs w:val="28"/>
        </w:rPr>
      </w:pPr>
    </w:p>
    <w:p w:rsidR="006966E0" w:rsidRDefault="006966E0" w:rsidP="006966E0">
      <w:pPr>
        <w:autoSpaceDE w:val="0"/>
        <w:autoSpaceDN w:val="0"/>
        <w:adjustRightInd w:val="0"/>
        <w:spacing w:after="0" w:line="240" w:lineRule="auto"/>
        <w:jc w:val="center"/>
        <w:rPr>
          <w:rFonts w:ascii="Times New Roman" w:hAnsi="Times New Roman"/>
          <w:b/>
          <w:bCs/>
          <w:color w:val="000000"/>
          <w:sz w:val="28"/>
          <w:szCs w:val="28"/>
        </w:rPr>
      </w:pPr>
      <w:r w:rsidRPr="0008289F">
        <w:rPr>
          <w:rFonts w:ascii="Times New Roman" w:hAnsi="Times New Roman"/>
          <w:b/>
          <w:bCs/>
          <w:color w:val="000000"/>
          <w:sz w:val="28"/>
          <w:szCs w:val="28"/>
        </w:rPr>
        <w:lastRenderedPageBreak/>
        <w:t>ТЕМАТИЧЕСКИЙ ПЛАН</w:t>
      </w:r>
    </w:p>
    <w:p w:rsidR="00E620CF" w:rsidRPr="0008289F" w:rsidRDefault="00E620CF" w:rsidP="006966E0">
      <w:pPr>
        <w:autoSpaceDE w:val="0"/>
        <w:autoSpaceDN w:val="0"/>
        <w:adjustRightInd w:val="0"/>
        <w:spacing w:after="0" w:line="240" w:lineRule="auto"/>
        <w:jc w:val="center"/>
        <w:rPr>
          <w:rFonts w:ascii="Times New Roman" w:hAnsi="Times New Roman"/>
          <w:b/>
          <w:bCs/>
          <w:color w:val="000000"/>
          <w:sz w:val="28"/>
          <w:szCs w:val="28"/>
        </w:rPr>
      </w:pPr>
    </w:p>
    <w:p w:rsidR="006966E0" w:rsidRPr="00E76984" w:rsidRDefault="006966E0" w:rsidP="006966E0">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E76984">
        <w:rPr>
          <w:rFonts w:ascii="Times New Roman" w:hAnsi="Times New Roman"/>
          <w:color w:val="000000"/>
          <w:sz w:val="28"/>
          <w:szCs w:val="28"/>
        </w:rPr>
        <w:t xml:space="preserve">В </w:t>
      </w:r>
      <w:r w:rsidRPr="009029F7">
        <w:rPr>
          <w:rFonts w:ascii="Times New Roman" w:hAnsi="Times New Roman"/>
          <w:iCs/>
          <w:color w:val="000000"/>
          <w:sz w:val="28"/>
          <w:szCs w:val="28"/>
        </w:rPr>
        <w:t>ГА</w:t>
      </w:r>
      <w:r>
        <w:rPr>
          <w:rFonts w:ascii="Times New Roman" w:hAnsi="Times New Roman"/>
          <w:iCs/>
          <w:color w:val="000000"/>
          <w:sz w:val="28"/>
          <w:szCs w:val="28"/>
        </w:rPr>
        <w:t>ПОУ МО «Губернский</w:t>
      </w:r>
      <w:r w:rsidRPr="009029F7">
        <w:rPr>
          <w:rFonts w:ascii="Times New Roman" w:hAnsi="Times New Roman"/>
          <w:iCs/>
          <w:color w:val="000000"/>
          <w:sz w:val="28"/>
          <w:szCs w:val="28"/>
        </w:rPr>
        <w:t xml:space="preserve"> колледж»</w:t>
      </w:r>
      <w:r>
        <w:rPr>
          <w:rFonts w:ascii="Times New Roman" w:hAnsi="Times New Roman"/>
          <w:iCs/>
          <w:color w:val="000000"/>
          <w:sz w:val="28"/>
          <w:szCs w:val="28"/>
        </w:rPr>
        <w:t xml:space="preserve"> </w:t>
      </w:r>
      <w:r w:rsidRPr="00E76984">
        <w:rPr>
          <w:rFonts w:ascii="Times New Roman" w:hAnsi="Times New Roman"/>
          <w:color w:val="000000"/>
          <w:sz w:val="28"/>
          <w:szCs w:val="28"/>
        </w:rPr>
        <w:t xml:space="preserve">на </w:t>
      </w:r>
      <w:r w:rsidR="00477F8B">
        <w:rPr>
          <w:rFonts w:ascii="Times New Roman" w:hAnsi="Times New Roman"/>
          <w:color w:val="000000"/>
          <w:sz w:val="28"/>
          <w:szCs w:val="28"/>
        </w:rPr>
        <w:t>физическую культуру</w:t>
      </w:r>
      <w:r>
        <w:rPr>
          <w:rFonts w:ascii="Times New Roman" w:hAnsi="Times New Roman"/>
          <w:color w:val="000000"/>
          <w:sz w:val="28"/>
          <w:szCs w:val="28"/>
        </w:rPr>
        <w:t xml:space="preserve"> по профессии среднего профессионального образо</w:t>
      </w:r>
      <w:r w:rsidR="00C47046">
        <w:rPr>
          <w:rFonts w:ascii="Times New Roman" w:hAnsi="Times New Roman"/>
          <w:color w:val="000000"/>
          <w:sz w:val="28"/>
          <w:szCs w:val="28"/>
        </w:rPr>
        <w:t>вания технического профиля 23.02.0</w:t>
      </w:r>
      <w:r>
        <w:rPr>
          <w:rFonts w:ascii="Times New Roman" w:hAnsi="Times New Roman"/>
          <w:color w:val="000000"/>
          <w:sz w:val="28"/>
          <w:szCs w:val="28"/>
        </w:rPr>
        <w:t>7 «</w:t>
      </w:r>
      <w:r w:rsidR="00C47046">
        <w:rPr>
          <w:rFonts w:ascii="Times New Roman" w:hAnsi="Times New Roman"/>
          <w:color w:val="000000"/>
          <w:sz w:val="28"/>
          <w:szCs w:val="28"/>
        </w:rPr>
        <w:t>Техническое обслуживание и ремонт двигателей, систем и агрегатов автомобилей</w:t>
      </w:r>
      <w:r>
        <w:rPr>
          <w:rFonts w:ascii="Times New Roman" w:hAnsi="Times New Roman"/>
          <w:color w:val="000000"/>
          <w:sz w:val="28"/>
          <w:szCs w:val="28"/>
        </w:rPr>
        <w:t xml:space="preserve">» отводится </w:t>
      </w:r>
      <w:r w:rsidR="00477F8B">
        <w:rPr>
          <w:rFonts w:ascii="Times New Roman" w:hAnsi="Times New Roman"/>
          <w:color w:val="000000"/>
          <w:sz w:val="28"/>
          <w:szCs w:val="28"/>
        </w:rPr>
        <w:t>1</w:t>
      </w:r>
      <w:r w:rsidR="00C47046">
        <w:rPr>
          <w:rFonts w:ascii="Times New Roman" w:hAnsi="Times New Roman"/>
          <w:color w:val="000000"/>
          <w:sz w:val="28"/>
          <w:szCs w:val="28"/>
        </w:rPr>
        <w:t>17</w:t>
      </w:r>
      <w:r>
        <w:rPr>
          <w:rFonts w:ascii="Times New Roman" w:hAnsi="Times New Roman"/>
          <w:color w:val="000000"/>
          <w:sz w:val="28"/>
          <w:szCs w:val="28"/>
        </w:rPr>
        <w:t xml:space="preserve"> час</w:t>
      </w:r>
      <w:r w:rsidR="00C47046">
        <w:rPr>
          <w:rFonts w:ascii="Times New Roman" w:hAnsi="Times New Roman"/>
          <w:color w:val="000000"/>
          <w:sz w:val="28"/>
          <w:szCs w:val="28"/>
        </w:rPr>
        <w:t>ов</w:t>
      </w:r>
      <w:r>
        <w:rPr>
          <w:rFonts w:ascii="Times New Roman" w:hAnsi="Times New Roman"/>
          <w:color w:val="000000"/>
          <w:sz w:val="28"/>
          <w:szCs w:val="28"/>
        </w:rPr>
        <w:t>, включа</w:t>
      </w:r>
      <w:r w:rsidR="00C47046">
        <w:rPr>
          <w:rFonts w:ascii="Times New Roman" w:hAnsi="Times New Roman"/>
          <w:color w:val="000000"/>
          <w:sz w:val="28"/>
          <w:szCs w:val="28"/>
        </w:rPr>
        <w:t>ющих 102</w:t>
      </w:r>
      <w:r>
        <w:rPr>
          <w:rFonts w:ascii="Times New Roman" w:hAnsi="Times New Roman"/>
          <w:color w:val="000000"/>
          <w:sz w:val="28"/>
          <w:szCs w:val="28"/>
        </w:rPr>
        <w:t xml:space="preserve"> часа практических занятий</w:t>
      </w:r>
      <w:r w:rsidRPr="00E76984">
        <w:rPr>
          <w:rFonts w:ascii="Times New Roman" w:hAnsi="Times New Roman"/>
          <w:color w:val="000000"/>
          <w:sz w:val="28"/>
          <w:szCs w:val="28"/>
        </w:rPr>
        <w:t xml:space="preserve"> в соответствии с разъяснениями</w:t>
      </w:r>
      <w:r>
        <w:rPr>
          <w:rFonts w:ascii="Times New Roman" w:hAnsi="Times New Roman"/>
          <w:color w:val="000000"/>
          <w:sz w:val="28"/>
          <w:szCs w:val="28"/>
        </w:rPr>
        <w:t xml:space="preserve"> </w:t>
      </w:r>
      <w:r w:rsidRPr="00E76984">
        <w:rPr>
          <w:rFonts w:ascii="Times New Roman" w:hAnsi="Times New Roman"/>
          <w:color w:val="000000"/>
          <w:sz w:val="28"/>
          <w:szCs w:val="28"/>
        </w:rPr>
        <w:t>по реализации федерального государственного образовательного стандарта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 xml:space="preserve">(полного) общего образования (профильное обучение) в пределах </w:t>
      </w:r>
      <w:r w:rsidR="00DB22BC">
        <w:rPr>
          <w:rFonts w:ascii="Times New Roman" w:hAnsi="Times New Roman"/>
          <w:color w:val="000000"/>
          <w:sz w:val="28"/>
          <w:szCs w:val="28"/>
        </w:rPr>
        <w:t>ППКРС</w:t>
      </w:r>
      <w:r w:rsidRPr="00E76984">
        <w:rPr>
          <w:rFonts w:ascii="Times New Roman" w:hAnsi="Times New Roman"/>
          <w:color w:val="000000"/>
          <w:sz w:val="28"/>
          <w:szCs w:val="28"/>
        </w:rPr>
        <w:t xml:space="preserve"> среднего</w:t>
      </w:r>
      <w:r>
        <w:rPr>
          <w:rFonts w:ascii="Times New Roman" w:hAnsi="Times New Roman"/>
          <w:color w:val="000000"/>
          <w:sz w:val="28"/>
          <w:szCs w:val="28"/>
        </w:rPr>
        <w:t xml:space="preserve"> </w:t>
      </w:r>
      <w:r w:rsidRPr="00E76984">
        <w:rPr>
          <w:rFonts w:ascii="Times New Roman" w:hAnsi="Times New Roman"/>
          <w:color w:val="000000"/>
          <w:sz w:val="28"/>
          <w:szCs w:val="28"/>
        </w:rPr>
        <w:t>профессионального образования</w:t>
      </w:r>
      <w:r w:rsidRPr="00E76984">
        <w:rPr>
          <w:rFonts w:ascii="Times New Roman" w:hAnsi="Times New Roman"/>
          <w:color w:val="808080"/>
          <w:sz w:val="28"/>
          <w:szCs w:val="28"/>
        </w:rPr>
        <w:t>.</w:t>
      </w:r>
    </w:p>
    <w:p w:rsidR="00A54334" w:rsidRDefault="00A54334" w:rsidP="00A54334">
      <w:pPr>
        <w:spacing w:after="0" w:line="240" w:lineRule="auto"/>
        <w:ind w:firstLine="708"/>
        <w:jc w:val="both"/>
        <w:rPr>
          <w:rFonts w:ascii="Times New Roman" w:eastAsia="Arial" w:hAnsi="Times New Roman"/>
          <w:sz w:val="28"/>
          <w:szCs w:val="28"/>
        </w:rPr>
      </w:pPr>
      <w:r w:rsidRPr="00807F16">
        <w:rPr>
          <w:rFonts w:ascii="Times New Roman" w:eastAsia="Arial" w:hAnsi="Times New Roman"/>
          <w:sz w:val="28"/>
          <w:szCs w:val="28"/>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w:t>
      </w:r>
    </w:p>
    <w:p w:rsidR="00A54334" w:rsidRPr="00DC1760" w:rsidRDefault="00A54334" w:rsidP="00A54334">
      <w:pPr>
        <w:spacing w:after="0" w:line="240" w:lineRule="auto"/>
        <w:ind w:firstLine="708"/>
        <w:jc w:val="both"/>
        <w:rPr>
          <w:rFonts w:ascii="Times New Roman" w:eastAsia="Arial" w:hAnsi="Times New Roman"/>
          <w:sz w:val="28"/>
          <w:szCs w:val="28"/>
        </w:rPr>
      </w:pPr>
      <w:r w:rsidRPr="00E76984">
        <w:rPr>
          <w:rFonts w:ascii="Times New Roman" w:hAnsi="Times New Roman"/>
          <w:color w:val="000000"/>
          <w:sz w:val="28"/>
          <w:szCs w:val="28"/>
        </w:rPr>
        <w:t>Контроль качества освоения дисциплины</w:t>
      </w:r>
      <w:r>
        <w:rPr>
          <w:rFonts w:ascii="Times New Roman" w:hAnsi="Times New Roman"/>
          <w:color w:val="000000"/>
          <w:sz w:val="28"/>
          <w:szCs w:val="28"/>
        </w:rPr>
        <w:t xml:space="preserve"> физическая культура</w:t>
      </w:r>
      <w:r w:rsidRPr="00E76984">
        <w:rPr>
          <w:rFonts w:ascii="Times New Roman" w:hAnsi="Times New Roman"/>
          <w:i/>
          <w:iCs/>
          <w:color w:val="000000"/>
          <w:sz w:val="28"/>
          <w:szCs w:val="28"/>
        </w:rPr>
        <w:t xml:space="preserve"> </w:t>
      </w:r>
      <w:r>
        <w:rPr>
          <w:rFonts w:ascii="Times New Roman" w:hAnsi="Times New Roman"/>
          <w:color w:val="000000"/>
          <w:sz w:val="28"/>
          <w:szCs w:val="28"/>
        </w:rPr>
        <w:t>проводится в про</w:t>
      </w:r>
      <w:r w:rsidRPr="00E76984">
        <w:rPr>
          <w:rFonts w:ascii="Times New Roman" w:hAnsi="Times New Roman"/>
          <w:color w:val="000000"/>
          <w:sz w:val="28"/>
          <w:szCs w:val="28"/>
        </w:rPr>
        <w:t>цессе текущего контроля и промежуточной аттестации.</w:t>
      </w:r>
    </w:p>
    <w:p w:rsidR="00A54334" w:rsidRPr="00E76984" w:rsidRDefault="00A54334" w:rsidP="00A54334">
      <w:pPr>
        <w:autoSpaceDE w:val="0"/>
        <w:autoSpaceDN w:val="0"/>
        <w:adjustRightInd w:val="0"/>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Текущий контроль проводится в пределах учебного времени, отведенного на</w:t>
      </w:r>
      <w:r>
        <w:rPr>
          <w:rFonts w:ascii="Times New Roman" w:hAnsi="Times New Roman"/>
          <w:color w:val="000000"/>
          <w:sz w:val="28"/>
          <w:szCs w:val="28"/>
        </w:rPr>
        <w:t xml:space="preserve"> </w:t>
      </w:r>
      <w:r w:rsidRPr="00E76984">
        <w:rPr>
          <w:rFonts w:ascii="Times New Roman" w:hAnsi="Times New Roman"/>
          <w:color w:val="000000"/>
          <w:sz w:val="28"/>
          <w:szCs w:val="28"/>
        </w:rPr>
        <w:t>дисциплину, как традиционными, так и иннов</w:t>
      </w:r>
      <w:r>
        <w:rPr>
          <w:rFonts w:ascii="Times New Roman" w:hAnsi="Times New Roman"/>
          <w:color w:val="000000"/>
          <w:sz w:val="28"/>
          <w:szCs w:val="28"/>
        </w:rPr>
        <w:t>ационными методами</w:t>
      </w:r>
      <w:r w:rsidRPr="00E76984">
        <w:rPr>
          <w:rFonts w:ascii="Times New Roman" w:hAnsi="Times New Roman"/>
          <w:color w:val="000000"/>
          <w:sz w:val="28"/>
          <w:szCs w:val="28"/>
        </w:rPr>
        <w:t>. Результаты те</w:t>
      </w:r>
      <w:r>
        <w:rPr>
          <w:rFonts w:ascii="Times New Roman" w:hAnsi="Times New Roman"/>
          <w:color w:val="000000"/>
          <w:sz w:val="28"/>
          <w:szCs w:val="28"/>
        </w:rPr>
        <w:t>кущего контроля учитываются при подведе</w:t>
      </w:r>
      <w:r w:rsidRPr="00E76984">
        <w:rPr>
          <w:rFonts w:ascii="Times New Roman" w:hAnsi="Times New Roman"/>
          <w:color w:val="000000"/>
          <w:sz w:val="28"/>
          <w:szCs w:val="28"/>
        </w:rPr>
        <w:t>нии итогов по дисциплине.</w:t>
      </w:r>
    </w:p>
    <w:p w:rsidR="00A54334" w:rsidRDefault="00A54334" w:rsidP="00A54334">
      <w:pPr>
        <w:spacing w:after="0" w:line="240" w:lineRule="auto"/>
        <w:ind w:firstLine="708"/>
        <w:jc w:val="both"/>
        <w:rPr>
          <w:rFonts w:ascii="Times New Roman" w:hAnsi="Times New Roman"/>
          <w:color w:val="000000"/>
          <w:sz w:val="28"/>
          <w:szCs w:val="28"/>
        </w:rPr>
      </w:pPr>
      <w:r w:rsidRPr="00E76984">
        <w:rPr>
          <w:rFonts w:ascii="Times New Roman" w:hAnsi="Times New Roman"/>
          <w:color w:val="000000"/>
          <w:sz w:val="28"/>
          <w:szCs w:val="28"/>
        </w:rPr>
        <w:t xml:space="preserve">Промежуточная аттестация проводится в </w:t>
      </w:r>
      <w:r w:rsidR="00C47046" w:rsidRPr="00E76984">
        <w:rPr>
          <w:rFonts w:ascii="Times New Roman" w:hAnsi="Times New Roman"/>
          <w:color w:val="000000"/>
          <w:sz w:val="28"/>
          <w:szCs w:val="28"/>
        </w:rPr>
        <w:t xml:space="preserve">форме </w:t>
      </w:r>
      <w:r w:rsidR="00C47046">
        <w:rPr>
          <w:rFonts w:ascii="Times New Roman" w:hAnsi="Times New Roman"/>
          <w:color w:val="000000"/>
          <w:sz w:val="28"/>
          <w:szCs w:val="28"/>
        </w:rPr>
        <w:t xml:space="preserve">зачета </w:t>
      </w:r>
      <w:r w:rsidR="00C47046" w:rsidRPr="00E76984">
        <w:rPr>
          <w:rFonts w:ascii="Times New Roman" w:hAnsi="Times New Roman"/>
          <w:color w:val="000000"/>
          <w:sz w:val="28"/>
          <w:szCs w:val="28"/>
        </w:rPr>
        <w:t>по</w:t>
      </w:r>
      <w:r w:rsidRPr="00E76984">
        <w:rPr>
          <w:rFonts w:ascii="Times New Roman" w:hAnsi="Times New Roman"/>
          <w:color w:val="000000"/>
          <w:sz w:val="28"/>
          <w:szCs w:val="28"/>
        </w:rPr>
        <w:t xml:space="preserve"> итогам </w:t>
      </w:r>
      <w:r w:rsidR="00DB22BC">
        <w:rPr>
          <w:rFonts w:ascii="Times New Roman" w:hAnsi="Times New Roman"/>
          <w:color w:val="000000"/>
          <w:sz w:val="28"/>
          <w:szCs w:val="28"/>
        </w:rPr>
        <w:t>полугодий</w:t>
      </w:r>
      <w:r>
        <w:rPr>
          <w:rFonts w:ascii="Times New Roman" w:hAnsi="Times New Roman"/>
          <w:color w:val="000000"/>
          <w:sz w:val="28"/>
          <w:szCs w:val="28"/>
        </w:rPr>
        <w:t xml:space="preserve">. </w:t>
      </w:r>
    </w:p>
    <w:p w:rsidR="00A54334" w:rsidRDefault="00A54334" w:rsidP="00A54334">
      <w:pPr>
        <w:spacing w:after="0" w:line="240" w:lineRule="auto"/>
        <w:ind w:firstLine="708"/>
        <w:jc w:val="both"/>
        <w:rPr>
          <w:rFonts w:ascii="Times New Roman" w:eastAsia="Arial" w:hAnsi="Times New Roman"/>
          <w:sz w:val="28"/>
          <w:szCs w:val="28"/>
        </w:rPr>
      </w:pPr>
      <w:r w:rsidRPr="00807F16">
        <w:rPr>
          <w:rFonts w:ascii="Times New Roman" w:eastAsia="Arial" w:hAnsi="Times New Roman"/>
          <w:sz w:val="28"/>
          <w:szCs w:val="28"/>
        </w:rPr>
        <w:t xml:space="preserve">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w:t>
      </w:r>
      <w:r>
        <w:rPr>
          <w:rFonts w:ascii="Times New Roman" w:hAnsi="Times New Roman"/>
          <w:color w:val="000000"/>
          <w:sz w:val="28"/>
          <w:szCs w:val="28"/>
        </w:rPr>
        <w:t>обучающихся</w:t>
      </w:r>
      <w:r w:rsidR="00DB22BC">
        <w:rPr>
          <w:rFonts w:ascii="Times New Roman" w:eastAsia="Arial" w:hAnsi="Times New Roman"/>
          <w:sz w:val="28"/>
          <w:szCs w:val="28"/>
        </w:rPr>
        <w:t xml:space="preserve"> в процессе освоения ППКРС</w:t>
      </w:r>
      <w:r w:rsidRPr="0041027F">
        <w:rPr>
          <w:rFonts w:ascii="Times New Roman" w:eastAsia="Arial" w:hAnsi="Times New Roman"/>
          <w:sz w:val="28"/>
          <w:szCs w:val="28"/>
        </w:rPr>
        <w:t xml:space="preserve"> </w:t>
      </w:r>
      <w:r w:rsidRPr="00807F16">
        <w:rPr>
          <w:rFonts w:ascii="Times New Roman" w:eastAsia="Arial" w:hAnsi="Times New Roman"/>
          <w:sz w:val="28"/>
          <w:szCs w:val="28"/>
        </w:rPr>
        <w:t>с получен</w:t>
      </w:r>
      <w:r>
        <w:rPr>
          <w:rFonts w:ascii="Times New Roman" w:eastAsia="Arial" w:hAnsi="Times New Roman"/>
          <w:sz w:val="28"/>
          <w:szCs w:val="28"/>
        </w:rPr>
        <w:t>ием среднего общего образования.</w:t>
      </w:r>
    </w:p>
    <w:p w:rsidR="00A54334" w:rsidRPr="00134495" w:rsidRDefault="00A54334" w:rsidP="00A54334">
      <w:pPr>
        <w:spacing w:after="0" w:line="240" w:lineRule="auto"/>
        <w:ind w:firstLine="708"/>
        <w:jc w:val="both"/>
        <w:rPr>
          <w:rFonts w:ascii="Times New Roman" w:eastAsia="Arial" w:hAnsi="Times New Roman"/>
          <w:sz w:val="28"/>
          <w:szCs w:val="28"/>
        </w:rPr>
        <w:sectPr w:rsidR="00A54334" w:rsidRPr="00134495" w:rsidSect="00C47046">
          <w:footerReference w:type="default" r:id="rId11"/>
          <w:pgSz w:w="11900" w:h="16838"/>
          <w:pgMar w:top="1096" w:right="1300" w:bottom="619" w:left="1700" w:header="0" w:footer="0" w:gutter="0"/>
          <w:cols w:space="0" w:equalWidth="0">
            <w:col w:w="8900"/>
          </w:cols>
          <w:titlePg/>
          <w:docGrid w:linePitch="360"/>
        </w:sectPr>
      </w:pPr>
      <w:r w:rsidRPr="00E76984">
        <w:rPr>
          <w:rFonts w:ascii="Times New Roman" w:hAnsi="Times New Roman"/>
          <w:color w:val="000000"/>
          <w:sz w:val="28"/>
          <w:szCs w:val="28"/>
        </w:rPr>
        <w:t>Дифференцированный зачет по дисциплине п</w:t>
      </w:r>
      <w:r>
        <w:rPr>
          <w:rFonts w:ascii="Times New Roman" w:hAnsi="Times New Roman"/>
          <w:color w:val="000000"/>
          <w:sz w:val="28"/>
          <w:szCs w:val="28"/>
        </w:rPr>
        <w:t>роводится за счет времени, отве</w:t>
      </w:r>
      <w:r w:rsidRPr="00E76984">
        <w:rPr>
          <w:rFonts w:ascii="Times New Roman" w:hAnsi="Times New Roman"/>
          <w:color w:val="000000"/>
          <w:sz w:val="28"/>
          <w:szCs w:val="28"/>
        </w:rPr>
        <w:t>денного на её освоение, и выставляется на основа</w:t>
      </w:r>
      <w:r>
        <w:rPr>
          <w:rFonts w:ascii="Times New Roman" w:hAnsi="Times New Roman"/>
          <w:color w:val="000000"/>
          <w:sz w:val="28"/>
          <w:szCs w:val="28"/>
        </w:rPr>
        <w:t xml:space="preserve">нии результатов выполнения практических занятий.             </w:t>
      </w:r>
    </w:p>
    <w:p w:rsidR="006966E0" w:rsidRDefault="006966E0" w:rsidP="006966E0">
      <w:pPr>
        <w:autoSpaceDE w:val="0"/>
        <w:autoSpaceDN w:val="0"/>
        <w:adjustRightInd w:val="0"/>
        <w:spacing w:after="0" w:line="240" w:lineRule="auto"/>
        <w:ind w:firstLine="360"/>
        <w:jc w:val="both"/>
        <w:rPr>
          <w:rFonts w:ascii="Times New Roman" w:hAnsi="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1475"/>
        <w:gridCol w:w="1714"/>
      </w:tblGrid>
      <w:tr w:rsidR="006966E0" w:rsidRPr="004A67F0" w:rsidTr="00DE1FF5">
        <w:tc>
          <w:tcPr>
            <w:tcW w:w="3359" w:type="pct"/>
            <w:vMerge w:val="restart"/>
            <w:shd w:val="clear" w:color="auto" w:fill="auto"/>
          </w:tcPr>
          <w:p w:rsidR="006966E0" w:rsidRPr="004A67F0" w:rsidRDefault="006966E0" w:rsidP="00AD1F99">
            <w:pPr>
              <w:autoSpaceDE w:val="0"/>
              <w:autoSpaceDN w:val="0"/>
              <w:adjustRightInd w:val="0"/>
              <w:spacing w:after="0" w:line="240" w:lineRule="auto"/>
              <w:jc w:val="center"/>
              <w:rPr>
                <w:rFonts w:ascii="Times New Roman" w:hAnsi="Times New Roman"/>
                <w:color w:val="000000"/>
                <w:sz w:val="28"/>
                <w:szCs w:val="28"/>
              </w:rPr>
            </w:pPr>
            <w:r w:rsidRPr="004A67F0">
              <w:rPr>
                <w:rFonts w:ascii="Times New Roman" w:hAnsi="Times New Roman"/>
                <w:color w:val="000000"/>
                <w:sz w:val="28"/>
                <w:szCs w:val="28"/>
              </w:rPr>
              <w:t>Наименование раздела</w:t>
            </w:r>
          </w:p>
          <w:p w:rsidR="006966E0" w:rsidRPr="004A67F0" w:rsidRDefault="006966E0" w:rsidP="00A44FD5"/>
        </w:tc>
        <w:tc>
          <w:tcPr>
            <w:tcW w:w="1641" w:type="pct"/>
            <w:gridSpan w:val="2"/>
            <w:shd w:val="clear" w:color="auto" w:fill="auto"/>
          </w:tcPr>
          <w:p w:rsidR="006966E0" w:rsidRPr="004A67F0" w:rsidRDefault="006966E0" w:rsidP="00AD1F99">
            <w:pPr>
              <w:autoSpaceDE w:val="0"/>
              <w:autoSpaceDN w:val="0"/>
              <w:adjustRightInd w:val="0"/>
              <w:spacing w:after="0" w:line="240" w:lineRule="auto"/>
              <w:jc w:val="center"/>
              <w:rPr>
                <w:rFonts w:ascii="Times New Roman" w:hAnsi="Times New Roman"/>
                <w:color w:val="000000"/>
                <w:sz w:val="28"/>
                <w:szCs w:val="28"/>
              </w:rPr>
            </w:pPr>
            <w:r w:rsidRPr="004A67F0">
              <w:rPr>
                <w:rFonts w:ascii="Times New Roman" w:hAnsi="Times New Roman"/>
                <w:color w:val="000000"/>
                <w:sz w:val="28"/>
                <w:szCs w:val="28"/>
              </w:rPr>
              <w:t>Количество часов</w:t>
            </w:r>
          </w:p>
        </w:tc>
      </w:tr>
      <w:tr w:rsidR="006966E0" w:rsidRPr="004A67F0" w:rsidTr="00DE1FF5">
        <w:trPr>
          <w:trHeight w:val="424"/>
        </w:trPr>
        <w:tc>
          <w:tcPr>
            <w:tcW w:w="3359" w:type="pct"/>
            <w:vMerge/>
            <w:shd w:val="clear" w:color="auto" w:fill="auto"/>
            <w:hideMark/>
          </w:tcPr>
          <w:p w:rsidR="006966E0" w:rsidRPr="004A67F0" w:rsidRDefault="006966E0" w:rsidP="00AD1F99">
            <w:pPr>
              <w:spacing w:after="0" w:line="240" w:lineRule="auto"/>
              <w:rPr>
                <w:rFonts w:ascii="Times New Roman" w:hAnsi="Times New Roman"/>
                <w:color w:val="000000"/>
                <w:sz w:val="28"/>
                <w:szCs w:val="28"/>
              </w:rPr>
            </w:pPr>
          </w:p>
        </w:tc>
        <w:tc>
          <w:tcPr>
            <w:tcW w:w="759" w:type="pct"/>
            <w:vMerge w:val="restart"/>
            <w:shd w:val="clear" w:color="auto" w:fill="auto"/>
          </w:tcPr>
          <w:p w:rsidR="006966E0" w:rsidRPr="004A67F0" w:rsidRDefault="006966E0" w:rsidP="00AD1F9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Всего часов обязательной нагрузки</w:t>
            </w:r>
          </w:p>
          <w:p w:rsidR="006966E0" w:rsidRPr="004A67F0" w:rsidRDefault="006966E0" w:rsidP="00AD1F99">
            <w:pPr>
              <w:autoSpaceDE w:val="0"/>
              <w:autoSpaceDN w:val="0"/>
              <w:adjustRightInd w:val="0"/>
              <w:spacing w:after="0" w:line="240" w:lineRule="auto"/>
              <w:jc w:val="center"/>
              <w:rPr>
                <w:rFonts w:ascii="Times New Roman" w:hAnsi="Times New Roman"/>
                <w:color w:val="000000"/>
              </w:rPr>
            </w:pPr>
          </w:p>
        </w:tc>
        <w:tc>
          <w:tcPr>
            <w:tcW w:w="882" w:type="pct"/>
            <w:shd w:val="clear" w:color="auto" w:fill="auto"/>
          </w:tcPr>
          <w:p w:rsidR="006966E0" w:rsidRPr="004A67F0" w:rsidRDefault="006966E0" w:rsidP="00AD1F9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В том числе</w:t>
            </w:r>
          </w:p>
        </w:tc>
      </w:tr>
      <w:tr w:rsidR="006966E0" w:rsidRPr="004A67F0" w:rsidTr="00DE1FF5">
        <w:trPr>
          <w:trHeight w:val="390"/>
        </w:trPr>
        <w:tc>
          <w:tcPr>
            <w:tcW w:w="3359" w:type="pct"/>
            <w:vMerge/>
            <w:shd w:val="clear" w:color="auto" w:fill="auto"/>
            <w:hideMark/>
          </w:tcPr>
          <w:p w:rsidR="006966E0" w:rsidRPr="004A67F0" w:rsidRDefault="006966E0" w:rsidP="00AD1F99">
            <w:pPr>
              <w:spacing w:after="0" w:line="240" w:lineRule="auto"/>
              <w:rPr>
                <w:rFonts w:ascii="Times New Roman" w:hAnsi="Times New Roman"/>
                <w:color w:val="000000"/>
                <w:sz w:val="28"/>
                <w:szCs w:val="28"/>
              </w:rPr>
            </w:pPr>
          </w:p>
        </w:tc>
        <w:tc>
          <w:tcPr>
            <w:tcW w:w="759" w:type="pct"/>
            <w:vMerge/>
            <w:shd w:val="clear" w:color="auto" w:fill="auto"/>
            <w:hideMark/>
          </w:tcPr>
          <w:p w:rsidR="006966E0" w:rsidRPr="004A67F0" w:rsidRDefault="006966E0" w:rsidP="00AD1F99">
            <w:pPr>
              <w:spacing w:after="0" w:line="240" w:lineRule="auto"/>
              <w:rPr>
                <w:rFonts w:ascii="Times New Roman" w:hAnsi="Times New Roman"/>
                <w:color w:val="000000"/>
              </w:rPr>
            </w:pPr>
          </w:p>
        </w:tc>
        <w:tc>
          <w:tcPr>
            <w:tcW w:w="882" w:type="pct"/>
            <w:shd w:val="clear" w:color="auto" w:fill="auto"/>
            <w:hideMark/>
          </w:tcPr>
          <w:p w:rsidR="006966E0" w:rsidRPr="004A67F0" w:rsidRDefault="006966E0" w:rsidP="00AD1F99">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практических</w:t>
            </w:r>
          </w:p>
          <w:p w:rsidR="006966E0" w:rsidRPr="004A67F0" w:rsidRDefault="006966E0" w:rsidP="00AD1F99">
            <w:pPr>
              <w:autoSpaceDE w:val="0"/>
              <w:autoSpaceDN w:val="0"/>
              <w:adjustRightInd w:val="0"/>
              <w:spacing w:after="0" w:line="240" w:lineRule="auto"/>
              <w:jc w:val="center"/>
              <w:rPr>
                <w:rFonts w:ascii="Times New Roman" w:hAnsi="Times New Roman"/>
                <w:color w:val="000000"/>
              </w:rPr>
            </w:pPr>
            <w:r w:rsidRPr="004A67F0">
              <w:rPr>
                <w:rFonts w:ascii="Times New Roman" w:hAnsi="Times New Roman"/>
                <w:color w:val="000000"/>
              </w:rPr>
              <w:t>занятий</w:t>
            </w:r>
          </w:p>
        </w:tc>
      </w:tr>
      <w:tr w:rsidR="006966E0" w:rsidRPr="004A67F0" w:rsidTr="00DE1FF5">
        <w:tc>
          <w:tcPr>
            <w:tcW w:w="3359" w:type="pct"/>
            <w:shd w:val="clear" w:color="auto" w:fill="auto"/>
          </w:tcPr>
          <w:p w:rsidR="006966E0" w:rsidRPr="00B0415E" w:rsidRDefault="006966E0" w:rsidP="00AD1F99">
            <w:pPr>
              <w:tabs>
                <w:tab w:val="center" w:pos="2511"/>
                <w:tab w:val="left" w:pos="4002"/>
              </w:tabs>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Введение</w:t>
            </w:r>
          </w:p>
        </w:tc>
        <w:tc>
          <w:tcPr>
            <w:tcW w:w="759" w:type="pct"/>
            <w:shd w:val="clear" w:color="auto" w:fill="auto"/>
          </w:tcPr>
          <w:p w:rsidR="006966E0" w:rsidRPr="00A44FD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p>
        </w:tc>
      </w:tr>
      <w:tr w:rsidR="006966E0" w:rsidRPr="004A67F0" w:rsidTr="00DE1FF5">
        <w:tc>
          <w:tcPr>
            <w:tcW w:w="3359" w:type="pct"/>
            <w:shd w:val="clear" w:color="auto" w:fill="auto"/>
          </w:tcPr>
          <w:p w:rsidR="006966E0" w:rsidRPr="00B0415E" w:rsidRDefault="006966E0" w:rsidP="00C0702B">
            <w:pPr>
              <w:spacing w:after="0" w:line="240" w:lineRule="auto"/>
              <w:rPr>
                <w:rFonts w:ascii="Times New Roman" w:hAnsi="Times New Roman"/>
                <w:b/>
                <w:i/>
                <w:sz w:val="24"/>
                <w:szCs w:val="24"/>
              </w:rPr>
            </w:pPr>
            <w:r w:rsidRPr="00C0702B">
              <w:rPr>
                <w:rFonts w:ascii="Times New Roman" w:hAnsi="Times New Roman"/>
                <w:b/>
                <w:color w:val="000000"/>
                <w:sz w:val="24"/>
                <w:szCs w:val="24"/>
              </w:rPr>
              <w:t>РАЗДЕЛ 1.</w:t>
            </w:r>
            <w:r w:rsidRPr="00B0415E">
              <w:rPr>
                <w:rFonts w:ascii="Times New Roman" w:hAnsi="Times New Roman"/>
                <w:b/>
                <w:i/>
                <w:color w:val="000000"/>
                <w:sz w:val="24"/>
                <w:szCs w:val="24"/>
              </w:rPr>
              <w:t xml:space="preserve"> </w:t>
            </w:r>
            <w:r w:rsidR="00C0702B" w:rsidRPr="00C0702B">
              <w:rPr>
                <w:rFonts w:ascii="Times New Roman" w:hAnsi="Times New Roman"/>
                <w:sz w:val="24"/>
                <w:szCs w:val="24"/>
              </w:rPr>
              <w:t>Легкая атлетика. Кроссовая подготовка</w:t>
            </w:r>
          </w:p>
        </w:tc>
        <w:tc>
          <w:tcPr>
            <w:tcW w:w="759" w:type="pct"/>
            <w:shd w:val="clear" w:color="auto" w:fill="auto"/>
          </w:tcPr>
          <w:p w:rsidR="006966E0" w:rsidRPr="00A44FD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20</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16</w:t>
            </w:r>
          </w:p>
        </w:tc>
      </w:tr>
      <w:tr w:rsidR="006966E0" w:rsidRPr="004A67F0" w:rsidTr="00DE1FF5">
        <w:tc>
          <w:tcPr>
            <w:tcW w:w="3359" w:type="pct"/>
            <w:shd w:val="clear" w:color="auto" w:fill="auto"/>
          </w:tcPr>
          <w:p w:rsidR="006966E0" w:rsidRPr="00B0415E" w:rsidRDefault="00C0702B" w:rsidP="00C0702B">
            <w:pPr>
              <w:spacing w:after="0" w:line="240" w:lineRule="auto"/>
              <w:rPr>
                <w:rFonts w:ascii="Times New Roman" w:hAnsi="Times New Roman"/>
                <w:sz w:val="24"/>
                <w:szCs w:val="24"/>
              </w:rPr>
            </w:pPr>
            <w:r>
              <w:rPr>
                <w:rFonts w:ascii="Times New Roman" w:hAnsi="Times New Roman"/>
                <w:b/>
                <w:color w:val="000000"/>
                <w:sz w:val="24"/>
                <w:szCs w:val="24"/>
              </w:rPr>
              <w:t>РАЗДЕЛ 2</w:t>
            </w:r>
            <w:r w:rsidRPr="00EE0EF0">
              <w:rPr>
                <w:rFonts w:ascii="Times New Roman" w:hAnsi="Times New Roman"/>
                <w:b/>
                <w:color w:val="000000"/>
                <w:sz w:val="24"/>
                <w:szCs w:val="24"/>
              </w:rPr>
              <w:t>.</w:t>
            </w:r>
            <w:r w:rsidRPr="00A6093A">
              <w:rPr>
                <w:b/>
              </w:rPr>
              <w:t xml:space="preserve"> </w:t>
            </w:r>
            <w:r w:rsidRPr="00C0702B">
              <w:rPr>
                <w:rFonts w:ascii="Times New Roman" w:hAnsi="Times New Roman"/>
                <w:sz w:val="24"/>
                <w:szCs w:val="24"/>
              </w:rPr>
              <w:t>Спортивные игры (Волейбол)</w:t>
            </w:r>
          </w:p>
        </w:tc>
        <w:tc>
          <w:tcPr>
            <w:tcW w:w="759" w:type="pct"/>
            <w:shd w:val="clear" w:color="auto" w:fill="auto"/>
          </w:tcPr>
          <w:p w:rsidR="006966E0" w:rsidRPr="00A44FD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14</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12</w:t>
            </w:r>
          </w:p>
        </w:tc>
      </w:tr>
      <w:tr w:rsidR="006966E0" w:rsidRPr="004A67F0" w:rsidTr="00DE1FF5">
        <w:tc>
          <w:tcPr>
            <w:tcW w:w="3359" w:type="pct"/>
            <w:shd w:val="clear" w:color="auto" w:fill="auto"/>
          </w:tcPr>
          <w:p w:rsidR="006966E0" w:rsidRPr="00B0415E" w:rsidRDefault="00C0702B" w:rsidP="00C0702B">
            <w:pPr>
              <w:spacing w:after="0" w:line="240" w:lineRule="auto"/>
              <w:rPr>
                <w:rFonts w:ascii="Times New Roman" w:hAnsi="Times New Roman"/>
                <w:sz w:val="24"/>
                <w:szCs w:val="24"/>
              </w:rPr>
            </w:pPr>
            <w:r>
              <w:rPr>
                <w:rFonts w:ascii="Times New Roman" w:hAnsi="Times New Roman"/>
                <w:b/>
                <w:color w:val="000000"/>
                <w:sz w:val="24"/>
                <w:szCs w:val="24"/>
              </w:rPr>
              <w:t>РАЗДЕЛ 3</w:t>
            </w:r>
            <w:r w:rsidRPr="00EE0EF0">
              <w:rPr>
                <w:rFonts w:ascii="Times New Roman" w:hAnsi="Times New Roman"/>
                <w:b/>
                <w:color w:val="000000"/>
                <w:sz w:val="24"/>
                <w:szCs w:val="24"/>
              </w:rPr>
              <w:t>.</w:t>
            </w:r>
            <w:r w:rsidRPr="00A6093A">
              <w:rPr>
                <w:b/>
              </w:rPr>
              <w:t xml:space="preserve"> </w:t>
            </w:r>
            <w:r w:rsidRPr="00C0702B">
              <w:rPr>
                <w:rFonts w:ascii="Times New Roman" w:hAnsi="Times New Roman"/>
                <w:sz w:val="24"/>
                <w:szCs w:val="24"/>
              </w:rPr>
              <w:t>Спортивные игры (Гандбол)</w:t>
            </w:r>
          </w:p>
        </w:tc>
        <w:tc>
          <w:tcPr>
            <w:tcW w:w="759" w:type="pct"/>
            <w:shd w:val="clear" w:color="auto" w:fill="auto"/>
          </w:tcPr>
          <w:p w:rsidR="006966E0" w:rsidRPr="00A44FD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p>
        </w:tc>
      </w:tr>
      <w:tr w:rsidR="006966E0" w:rsidRPr="004A67F0" w:rsidTr="00DE1FF5">
        <w:tc>
          <w:tcPr>
            <w:tcW w:w="3359" w:type="pct"/>
            <w:shd w:val="clear" w:color="auto" w:fill="auto"/>
          </w:tcPr>
          <w:p w:rsidR="006966E0" w:rsidRPr="00B0415E" w:rsidRDefault="00C0702B" w:rsidP="00AD1F99">
            <w:pPr>
              <w:spacing w:after="0" w:line="240" w:lineRule="auto"/>
              <w:rPr>
                <w:rFonts w:ascii="Times New Roman" w:hAnsi="Times New Roman"/>
                <w:sz w:val="24"/>
                <w:szCs w:val="24"/>
              </w:rPr>
            </w:pPr>
            <w:r w:rsidRPr="00C84700">
              <w:rPr>
                <w:rFonts w:ascii="Times New Roman" w:hAnsi="Times New Roman"/>
                <w:b/>
                <w:color w:val="000000"/>
                <w:sz w:val="24"/>
                <w:szCs w:val="24"/>
              </w:rPr>
              <w:t>РАЗДЕЛ 4.</w:t>
            </w:r>
            <w:r w:rsidRPr="00C84700">
              <w:rPr>
                <w:b/>
                <w:sz w:val="24"/>
                <w:szCs w:val="24"/>
              </w:rPr>
              <w:t xml:space="preserve"> </w:t>
            </w:r>
            <w:r w:rsidRPr="00C0702B">
              <w:rPr>
                <w:rFonts w:ascii="Times New Roman" w:hAnsi="Times New Roman"/>
                <w:sz w:val="24"/>
                <w:szCs w:val="24"/>
              </w:rPr>
              <w:t>Виды спорта по выбору</w:t>
            </w:r>
          </w:p>
        </w:tc>
        <w:tc>
          <w:tcPr>
            <w:tcW w:w="759" w:type="pct"/>
            <w:shd w:val="clear" w:color="auto" w:fill="auto"/>
          </w:tcPr>
          <w:p w:rsidR="006966E0" w:rsidRPr="00A44FD5" w:rsidRDefault="00A23F4E" w:rsidP="00AD1F99">
            <w:pPr>
              <w:autoSpaceDE w:val="0"/>
              <w:autoSpaceDN w:val="0"/>
              <w:adjustRightInd w:val="0"/>
              <w:spacing w:after="0" w:line="240" w:lineRule="auto"/>
              <w:jc w:val="center"/>
              <w:rPr>
                <w:rFonts w:ascii="Times New Roman" w:hAnsi="Times New Roman"/>
                <w:color w:val="000000"/>
                <w:sz w:val="28"/>
                <w:szCs w:val="28"/>
              </w:rPr>
            </w:pPr>
            <w:r w:rsidRPr="00A44FD5">
              <w:rPr>
                <w:rFonts w:ascii="Times New Roman" w:hAnsi="Times New Roman"/>
                <w:color w:val="000000"/>
                <w:sz w:val="28"/>
                <w:szCs w:val="28"/>
              </w:rPr>
              <w:t>8</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r>
      <w:tr w:rsidR="00C0702B" w:rsidRPr="004A67F0" w:rsidTr="00DE1FF5">
        <w:tc>
          <w:tcPr>
            <w:tcW w:w="3359" w:type="pct"/>
            <w:shd w:val="clear" w:color="auto" w:fill="auto"/>
          </w:tcPr>
          <w:p w:rsidR="00C0702B" w:rsidRPr="00C84700" w:rsidRDefault="00C0702B" w:rsidP="00AD1F99">
            <w:pPr>
              <w:spacing w:after="0" w:line="240" w:lineRule="auto"/>
              <w:rPr>
                <w:rFonts w:ascii="Times New Roman" w:hAnsi="Times New Roman"/>
                <w:b/>
                <w:color w:val="000000"/>
                <w:sz w:val="24"/>
                <w:szCs w:val="24"/>
              </w:rPr>
            </w:pPr>
            <w:r w:rsidRPr="00740D22">
              <w:rPr>
                <w:rFonts w:ascii="Times New Roman" w:hAnsi="Times New Roman"/>
                <w:b/>
                <w:color w:val="000000"/>
                <w:sz w:val="24"/>
                <w:szCs w:val="24"/>
              </w:rPr>
              <w:t xml:space="preserve">РАЗДЕЛ 5. </w:t>
            </w:r>
            <w:r w:rsidRPr="00C0702B">
              <w:rPr>
                <w:rFonts w:ascii="Times New Roman" w:hAnsi="Times New Roman"/>
                <w:sz w:val="24"/>
                <w:szCs w:val="24"/>
              </w:rPr>
              <w:t>Гимнастика</w:t>
            </w:r>
          </w:p>
        </w:tc>
        <w:tc>
          <w:tcPr>
            <w:tcW w:w="759" w:type="pct"/>
            <w:shd w:val="clear" w:color="auto" w:fill="auto"/>
          </w:tcPr>
          <w:p w:rsidR="00C0702B" w:rsidRPr="00A44FD5" w:rsidRDefault="00A23F4E" w:rsidP="00AD1F99">
            <w:pPr>
              <w:autoSpaceDE w:val="0"/>
              <w:autoSpaceDN w:val="0"/>
              <w:adjustRightInd w:val="0"/>
              <w:spacing w:after="0" w:line="240" w:lineRule="auto"/>
              <w:jc w:val="center"/>
              <w:rPr>
                <w:rFonts w:ascii="Times New Roman" w:hAnsi="Times New Roman"/>
                <w:color w:val="000000"/>
                <w:sz w:val="28"/>
                <w:szCs w:val="28"/>
              </w:rPr>
            </w:pPr>
            <w:r w:rsidRPr="00A44FD5">
              <w:rPr>
                <w:rFonts w:ascii="Times New Roman" w:hAnsi="Times New Roman"/>
                <w:color w:val="000000"/>
                <w:sz w:val="28"/>
                <w:szCs w:val="28"/>
              </w:rPr>
              <w:t>6</w:t>
            </w:r>
          </w:p>
        </w:tc>
        <w:tc>
          <w:tcPr>
            <w:tcW w:w="882"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r>
      <w:tr w:rsidR="00C0702B" w:rsidRPr="004A67F0" w:rsidTr="00DE1FF5">
        <w:tc>
          <w:tcPr>
            <w:tcW w:w="3359" w:type="pct"/>
            <w:shd w:val="clear" w:color="auto" w:fill="auto"/>
          </w:tcPr>
          <w:p w:rsidR="00C0702B" w:rsidRPr="00C0702B" w:rsidRDefault="00C0702B" w:rsidP="00AD1F99">
            <w:pPr>
              <w:spacing w:after="0" w:line="240" w:lineRule="auto"/>
              <w:rPr>
                <w:rFonts w:ascii="Times New Roman" w:hAnsi="Times New Roman"/>
                <w:b/>
                <w:color w:val="000000"/>
                <w:sz w:val="24"/>
                <w:szCs w:val="24"/>
              </w:rPr>
            </w:pPr>
            <w:r w:rsidRPr="00C0702B">
              <w:rPr>
                <w:rFonts w:ascii="Times New Roman" w:hAnsi="Times New Roman"/>
                <w:b/>
                <w:color w:val="000000"/>
                <w:sz w:val="24"/>
                <w:szCs w:val="24"/>
              </w:rPr>
              <w:t>РАЗДЕЛ 6.</w:t>
            </w:r>
            <w:r w:rsidRPr="00C0702B">
              <w:rPr>
                <w:rFonts w:ascii="Times New Roman" w:hAnsi="Times New Roman"/>
                <w:b/>
              </w:rPr>
              <w:t xml:space="preserve"> </w:t>
            </w:r>
            <w:r w:rsidRPr="00C0702B">
              <w:rPr>
                <w:rFonts w:ascii="Times New Roman" w:hAnsi="Times New Roman"/>
                <w:sz w:val="24"/>
                <w:szCs w:val="24"/>
              </w:rPr>
              <w:t>Спортивные игры (Баскетбол)</w:t>
            </w:r>
          </w:p>
        </w:tc>
        <w:tc>
          <w:tcPr>
            <w:tcW w:w="759"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9</w:t>
            </w:r>
          </w:p>
        </w:tc>
        <w:tc>
          <w:tcPr>
            <w:tcW w:w="882"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7</w:t>
            </w:r>
          </w:p>
        </w:tc>
      </w:tr>
      <w:tr w:rsidR="00C0702B" w:rsidRPr="004A67F0" w:rsidTr="00DE1FF5">
        <w:tc>
          <w:tcPr>
            <w:tcW w:w="3359" w:type="pct"/>
            <w:shd w:val="clear" w:color="auto" w:fill="auto"/>
          </w:tcPr>
          <w:p w:rsidR="00C0702B" w:rsidRPr="00C0702B" w:rsidRDefault="00C0702B" w:rsidP="00AD1F99">
            <w:pPr>
              <w:spacing w:after="0" w:line="240" w:lineRule="auto"/>
              <w:rPr>
                <w:rFonts w:ascii="Times New Roman" w:hAnsi="Times New Roman"/>
                <w:b/>
                <w:color w:val="000000"/>
                <w:sz w:val="24"/>
                <w:szCs w:val="24"/>
              </w:rPr>
            </w:pPr>
            <w:r w:rsidRPr="00C0702B">
              <w:rPr>
                <w:rFonts w:ascii="Times New Roman" w:hAnsi="Times New Roman"/>
                <w:b/>
                <w:color w:val="000000"/>
                <w:sz w:val="24"/>
                <w:szCs w:val="24"/>
              </w:rPr>
              <w:t>РАЗДЕЛ 7.</w:t>
            </w:r>
            <w:r w:rsidRPr="00C0702B">
              <w:rPr>
                <w:rFonts w:ascii="Times New Roman" w:hAnsi="Times New Roman"/>
                <w:b/>
              </w:rPr>
              <w:t xml:space="preserve"> </w:t>
            </w:r>
            <w:r w:rsidRPr="00C0702B">
              <w:rPr>
                <w:rFonts w:ascii="Times New Roman" w:hAnsi="Times New Roman"/>
                <w:sz w:val="24"/>
                <w:szCs w:val="24"/>
              </w:rPr>
              <w:t>Спортивные игры (Футбол)</w:t>
            </w:r>
          </w:p>
        </w:tc>
        <w:tc>
          <w:tcPr>
            <w:tcW w:w="759"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c>
          <w:tcPr>
            <w:tcW w:w="882"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r>
      <w:tr w:rsidR="00C0702B" w:rsidRPr="004A67F0" w:rsidTr="00DE1FF5">
        <w:tc>
          <w:tcPr>
            <w:tcW w:w="3359" w:type="pct"/>
            <w:shd w:val="clear" w:color="auto" w:fill="auto"/>
          </w:tcPr>
          <w:p w:rsidR="00C0702B" w:rsidRPr="00C0702B" w:rsidRDefault="00C0702B" w:rsidP="00C0702B">
            <w:pPr>
              <w:spacing w:after="0" w:line="240" w:lineRule="auto"/>
              <w:rPr>
                <w:rFonts w:ascii="Times New Roman" w:hAnsi="Times New Roman"/>
                <w:b/>
                <w:color w:val="000000"/>
                <w:sz w:val="24"/>
                <w:szCs w:val="24"/>
              </w:rPr>
            </w:pPr>
            <w:r w:rsidRPr="00C0702B">
              <w:rPr>
                <w:rFonts w:ascii="Times New Roman" w:hAnsi="Times New Roman"/>
                <w:b/>
                <w:color w:val="000000"/>
                <w:sz w:val="24"/>
                <w:szCs w:val="24"/>
              </w:rPr>
              <w:t xml:space="preserve">РАЗДЕЛ </w:t>
            </w:r>
            <w:r>
              <w:rPr>
                <w:rFonts w:ascii="Times New Roman" w:hAnsi="Times New Roman"/>
                <w:b/>
                <w:color w:val="000000"/>
                <w:sz w:val="24"/>
                <w:szCs w:val="24"/>
              </w:rPr>
              <w:t>8</w:t>
            </w:r>
            <w:r w:rsidRPr="00C0702B">
              <w:rPr>
                <w:rFonts w:ascii="Times New Roman" w:hAnsi="Times New Roman"/>
                <w:b/>
                <w:color w:val="000000"/>
                <w:sz w:val="24"/>
                <w:szCs w:val="24"/>
              </w:rPr>
              <w:t>.</w:t>
            </w:r>
            <w:r w:rsidRPr="00B0415E">
              <w:rPr>
                <w:rFonts w:ascii="Times New Roman" w:hAnsi="Times New Roman"/>
                <w:b/>
                <w:i/>
                <w:color w:val="000000"/>
                <w:sz w:val="24"/>
                <w:szCs w:val="24"/>
              </w:rPr>
              <w:t xml:space="preserve"> </w:t>
            </w:r>
            <w:r w:rsidRPr="00C0702B">
              <w:rPr>
                <w:rFonts w:ascii="Times New Roman" w:hAnsi="Times New Roman"/>
                <w:sz w:val="24"/>
                <w:szCs w:val="24"/>
              </w:rPr>
              <w:t>Легкая атлетика. Кроссовая подготовка</w:t>
            </w:r>
          </w:p>
        </w:tc>
        <w:tc>
          <w:tcPr>
            <w:tcW w:w="759"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c>
          <w:tcPr>
            <w:tcW w:w="882" w:type="pct"/>
            <w:shd w:val="clear" w:color="auto" w:fill="auto"/>
          </w:tcPr>
          <w:p w:rsidR="00C0702B"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r>
      <w:tr w:rsidR="006966E0" w:rsidRPr="004A67F0" w:rsidTr="00DE1FF5">
        <w:tc>
          <w:tcPr>
            <w:tcW w:w="3359" w:type="pct"/>
            <w:shd w:val="clear" w:color="auto" w:fill="auto"/>
          </w:tcPr>
          <w:p w:rsidR="006966E0" w:rsidRPr="00B0415E" w:rsidRDefault="00DE1FF5" w:rsidP="00AD1F99">
            <w:pPr>
              <w:spacing w:after="0" w:line="240" w:lineRule="auto"/>
              <w:rPr>
                <w:rFonts w:ascii="Times New Roman" w:hAnsi="Times New Roman"/>
                <w:sz w:val="24"/>
                <w:szCs w:val="24"/>
              </w:rPr>
            </w:pPr>
            <w:r w:rsidRPr="00C0702B">
              <w:rPr>
                <w:rFonts w:ascii="Times New Roman" w:hAnsi="Times New Roman"/>
                <w:b/>
                <w:color w:val="000000"/>
                <w:sz w:val="24"/>
                <w:szCs w:val="24"/>
              </w:rPr>
              <w:t>РАЗДЕЛ 1.</w:t>
            </w:r>
            <w:r w:rsidRPr="00B0415E">
              <w:rPr>
                <w:rFonts w:ascii="Times New Roman" w:hAnsi="Times New Roman"/>
                <w:b/>
                <w:i/>
                <w:color w:val="000000"/>
                <w:sz w:val="24"/>
                <w:szCs w:val="24"/>
              </w:rPr>
              <w:t xml:space="preserve"> </w:t>
            </w:r>
            <w:r w:rsidRPr="00C0702B">
              <w:rPr>
                <w:rFonts w:ascii="Times New Roman" w:hAnsi="Times New Roman"/>
                <w:sz w:val="24"/>
                <w:szCs w:val="24"/>
              </w:rPr>
              <w:t>Легкая атлетика. Кроссовая подготовка</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r>
      <w:tr w:rsidR="006966E0" w:rsidRPr="004A67F0" w:rsidTr="00DE1FF5">
        <w:tc>
          <w:tcPr>
            <w:tcW w:w="3359" w:type="pct"/>
            <w:shd w:val="clear" w:color="auto" w:fill="auto"/>
          </w:tcPr>
          <w:p w:rsidR="006966E0" w:rsidRPr="00DE1FF5" w:rsidRDefault="00DE1FF5" w:rsidP="00AD1F99">
            <w:pPr>
              <w:spacing w:after="0" w:line="240" w:lineRule="auto"/>
              <w:rPr>
                <w:rFonts w:ascii="Times New Roman" w:hAnsi="Times New Roman"/>
                <w:b/>
                <w:sz w:val="24"/>
                <w:szCs w:val="24"/>
              </w:rPr>
            </w:pPr>
            <w:r>
              <w:rPr>
                <w:rFonts w:ascii="Times New Roman" w:hAnsi="Times New Roman"/>
                <w:b/>
                <w:color w:val="000000"/>
                <w:sz w:val="24"/>
                <w:szCs w:val="24"/>
              </w:rPr>
              <w:t>РАЗДЕЛ 2</w:t>
            </w:r>
            <w:r w:rsidRPr="00EE0EF0">
              <w:rPr>
                <w:rFonts w:ascii="Times New Roman" w:hAnsi="Times New Roman"/>
                <w:b/>
                <w:color w:val="000000"/>
                <w:sz w:val="24"/>
                <w:szCs w:val="24"/>
              </w:rPr>
              <w:t>.</w:t>
            </w:r>
            <w:r w:rsidRPr="00A6093A">
              <w:rPr>
                <w:b/>
              </w:rPr>
              <w:t xml:space="preserve"> </w:t>
            </w:r>
            <w:r w:rsidRPr="00C0702B">
              <w:rPr>
                <w:rFonts w:ascii="Times New Roman" w:hAnsi="Times New Roman"/>
                <w:sz w:val="24"/>
                <w:szCs w:val="24"/>
              </w:rPr>
              <w:t>Спортивные игры (Волейбол)</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r>
      <w:tr w:rsidR="006966E0" w:rsidRPr="004A67F0" w:rsidTr="00DE1FF5">
        <w:tc>
          <w:tcPr>
            <w:tcW w:w="3359" w:type="pct"/>
            <w:shd w:val="clear" w:color="auto" w:fill="auto"/>
          </w:tcPr>
          <w:p w:rsidR="006966E0" w:rsidRPr="00B0415E" w:rsidRDefault="00DE1FF5" w:rsidP="00DE1FF5">
            <w:pPr>
              <w:spacing w:after="0" w:line="240" w:lineRule="auto"/>
              <w:rPr>
                <w:rFonts w:ascii="Times New Roman" w:hAnsi="Times New Roman"/>
                <w:sz w:val="24"/>
                <w:szCs w:val="24"/>
              </w:rPr>
            </w:pPr>
            <w:r w:rsidRPr="00C84700">
              <w:rPr>
                <w:rFonts w:ascii="Times New Roman" w:hAnsi="Times New Roman"/>
                <w:b/>
                <w:color w:val="000000"/>
                <w:sz w:val="24"/>
                <w:szCs w:val="24"/>
              </w:rPr>
              <w:t xml:space="preserve">РАЗДЕЛ </w:t>
            </w:r>
            <w:r>
              <w:rPr>
                <w:rFonts w:ascii="Times New Roman" w:hAnsi="Times New Roman"/>
                <w:b/>
                <w:color w:val="000000"/>
                <w:sz w:val="24"/>
                <w:szCs w:val="24"/>
              </w:rPr>
              <w:t>3</w:t>
            </w:r>
            <w:r w:rsidRPr="00C84700">
              <w:rPr>
                <w:rFonts w:ascii="Times New Roman" w:hAnsi="Times New Roman"/>
                <w:b/>
                <w:color w:val="000000"/>
                <w:sz w:val="24"/>
                <w:szCs w:val="24"/>
              </w:rPr>
              <w:t>.</w:t>
            </w:r>
            <w:r w:rsidRPr="00C84700">
              <w:rPr>
                <w:b/>
                <w:sz w:val="24"/>
                <w:szCs w:val="24"/>
              </w:rPr>
              <w:t xml:space="preserve"> </w:t>
            </w:r>
            <w:r w:rsidRPr="00C0702B">
              <w:rPr>
                <w:rFonts w:ascii="Times New Roman" w:hAnsi="Times New Roman"/>
                <w:sz w:val="24"/>
                <w:szCs w:val="24"/>
              </w:rPr>
              <w:t>Виды спорта по выбору</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8</w:t>
            </w:r>
          </w:p>
        </w:tc>
      </w:tr>
      <w:tr w:rsidR="006966E0" w:rsidRPr="004A67F0" w:rsidTr="00DE1FF5">
        <w:tc>
          <w:tcPr>
            <w:tcW w:w="3359" w:type="pct"/>
            <w:shd w:val="clear" w:color="auto" w:fill="auto"/>
          </w:tcPr>
          <w:p w:rsidR="006966E0" w:rsidRPr="00B0415E" w:rsidRDefault="00DE1FF5" w:rsidP="00DE1FF5">
            <w:pPr>
              <w:spacing w:after="0" w:line="240" w:lineRule="auto"/>
              <w:rPr>
                <w:rFonts w:ascii="Times New Roman" w:hAnsi="Times New Roman"/>
                <w:sz w:val="24"/>
                <w:szCs w:val="24"/>
              </w:rPr>
            </w:pPr>
            <w:r w:rsidRPr="00740D22">
              <w:rPr>
                <w:rFonts w:ascii="Times New Roman" w:hAnsi="Times New Roman"/>
                <w:b/>
                <w:color w:val="000000"/>
                <w:sz w:val="24"/>
                <w:szCs w:val="24"/>
              </w:rPr>
              <w:t xml:space="preserve">РАЗДЕЛ </w:t>
            </w:r>
            <w:r>
              <w:rPr>
                <w:rFonts w:ascii="Times New Roman" w:hAnsi="Times New Roman"/>
                <w:b/>
                <w:color w:val="000000"/>
                <w:sz w:val="24"/>
                <w:szCs w:val="24"/>
              </w:rPr>
              <w:t>4</w:t>
            </w:r>
            <w:r w:rsidRPr="00740D22">
              <w:rPr>
                <w:rFonts w:ascii="Times New Roman" w:hAnsi="Times New Roman"/>
                <w:b/>
                <w:color w:val="000000"/>
                <w:sz w:val="24"/>
                <w:szCs w:val="24"/>
              </w:rPr>
              <w:t xml:space="preserve">. </w:t>
            </w:r>
            <w:r w:rsidRPr="00C0702B">
              <w:rPr>
                <w:rFonts w:ascii="Times New Roman" w:hAnsi="Times New Roman"/>
                <w:sz w:val="24"/>
                <w:szCs w:val="24"/>
              </w:rPr>
              <w:t>Гимнастика</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6</w:t>
            </w:r>
          </w:p>
        </w:tc>
      </w:tr>
      <w:tr w:rsidR="006966E0" w:rsidRPr="004A67F0" w:rsidTr="00DE1FF5">
        <w:tc>
          <w:tcPr>
            <w:tcW w:w="3359" w:type="pct"/>
            <w:shd w:val="clear" w:color="auto" w:fill="auto"/>
          </w:tcPr>
          <w:p w:rsidR="006966E0" w:rsidRPr="00B0415E" w:rsidRDefault="00DE1FF5" w:rsidP="00DE1FF5">
            <w:pPr>
              <w:spacing w:after="0" w:line="240" w:lineRule="auto"/>
              <w:rPr>
                <w:rFonts w:ascii="Times New Roman" w:hAnsi="Times New Roman"/>
                <w:sz w:val="24"/>
                <w:szCs w:val="24"/>
              </w:rPr>
            </w:pPr>
            <w:r w:rsidRPr="00C0702B">
              <w:rPr>
                <w:rFonts w:ascii="Times New Roman" w:hAnsi="Times New Roman"/>
                <w:b/>
                <w:color w:val="000000"/>
                <w:sz w:val="24"/>
                <w:szCs w:val="24"/>
              </w:rPr>
              <w:t xml:space="preserve">РАЗДЕЛ </w:t>
            </w:r>
            <w:r>
              <w:rPr>
                <w:rFonts w:ascii="Times New Roman" w:hAnsi="Times New Roman"/>
                <w:b/>
                <w:color w:val="000000"/>
                <w:sz w:val="24"/>
                <w:szCs w:val="24"/>
              </w:rPr>
              <w:t>5</w:t>
            </w:r>
            <w:r w:rsidRPr="00C0702B">
              <w:rPr>
                <w:rFonts w:ascii="Times New Roman" w:hAnsi="Times New Roman"/>
                <w:b/>
                <w:color w:val="000000"/>
                <w:sz w:val="24"/>
                <w:szCs w:val="24"/>
              </w:rPr>
              <w:t>.</w:t>
            </w:r>
            <w:r w:rsidRPr="00C0702B">
              <w:rPr>
                <w:rFonts w:ascii="Times New Roman" w:hAnsi="Times New Roman"/>
                <w:b/>
              </w:rPr>
              <w:t xml:space="preserve"> </w:t>
            </w:r>
            <w:r w:rsidRPr="00C0702B">
              <w:rPr>
                <w:rFonts w:ascii="Times New Roman" w:hAnsi="Times New Roman"/>
                <w:sz w:val="24"/>
                <w:szCs w:val="24"/>
              </w:rPr>
              <w:t>Спортивные игры (Баскетбол)</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3</w:t>
            </w:r>
          </w:p>
        </w:tc>
      </w:tr>
      <w:tr w:rsidR="006966E0" w:rsidRPr="004A67F0" w:rsidTr="00DE1FF5">
        <w:tc>
          <w:tcPr>
            <w:tcW w:w="3359" w:type="pct"/>
            <w:shd w:val="clear" w:color="auto" w:fill="auto"/>
          </w:tcPr>
          <w:p w:rsidR="006966E0" w:rsidRPr="00B0415E" w:rsidRDefault="00DE1FF5" w:rsidP="00DE1FF5">
            <w:pPr>
              <w:spacing w:after="0" w:line="240" w:lineRule="auto"/>
              <w:rPr>
                <w:rFonts w:ascii="Times New Roman" w:hAnsi="Times New Roman"/>
                <w:sz w:val="24"/>
                <w:szCs w:val="24"/>
              </w:rPr>
            </w:pPr>
            <w:r w:rsidRPr="00C0702B">
              <w:rPr>
                <w:rFonts w:ascii="Times New Roman" w:hAnsi="Times New Roman"/>
                <w:b/>
                <w:color w:val="000000"/>
                <w:sz w:val="24"/>
                <w:szCs w:val="24"/>
              </w:rPr>
              <w:t xml:space="preserve">РАЗДЕЛ </w:t>
            </w:r>
            <w:r>
              <w:rPr>
                <w:rFonts w:ascii="Times New Roman" w:hAnsi="Times New Roman"/>
                <w:b/>
                <w:color w:val="000000"/>
                <w:sz w:val="24"/>
                <w:szCs w:val="24"/>
              </w:rPr>
              <w:t>6</w:t>
            </w:r>
            <w:r w:rsidRPr="00C0702B">
              <w:rPr>
                <w:rFonts w:ascii="Times New Roman" w:hAnsi="Times New Roman"/>
                <w:b/>
                <w:color w:val="000000"/>
                <w:sz w:val="24"/>
                <w:szCs w:val="24"/>
              </w:rPr>
              <w:t>.</w:t>
            </w:r>
            <w:r w:rsidRPr="00C0702B">
              <w:rPr>
                <w:rFonts w:ascii="Times New Roman" w:hAnsi="Times New Roman"/>
                <w:b/>
              </w:rPr>
              <w:t xml:space="preserve"> </w:t>
            </w:r>
            <w:r w:rsidRPr="00C0702B">
              <w:rPr>
                <w:rFonts w:ascii="Times New Roman" w:hAnsi="Times New Roman"/>
                <w:sz w:val="24"/>
                <w:szCs w:val="24"/>
              </w:rPr>
              <w:t>Спортивные игры (Футбол)</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3</w:t>
            </w:r>
          </w:p>
        </w:tc>
      </w:tr>
      <w:tr w:rsidR="006966E0" w:rsidRPr="004A67F0" w:rsidTr="00DE1FF5">
        <w:tc>
          <w:tcPr>
            <w:tcW w:w="3359" w:type="pct"/>
            <w:shd w:val="clear" w:color="auto" w:fill="auto"/>
          </w:tcPr>
          <w:p w:rsidR="006966E0" w:rsidRPr="00B0415E" w:rsidRDefault="00DE1FF5" w:rsidP="00DE1FF5">
            <w:pPr>
              <w:spacing w:after="0" w:line="240" w:lineRule="auto"/>
              <w:rPr>
                <w:rFonts w:ascii="Times New Roman" w:hAnsi="Times New Roman"/>
                <w:sz w:val="24"/>
                <w:szCs w:val="24"/>
              </w:rPr>
            </w:pPr>
            <w:r w:rsidRPr="00C0702B">
              <w:rPr>
                <w:rFonts w:ascii="Times New Roman" w:hAnsi="Times New Roman"/>
                <w:b/>
                <w:color w:val="000000"/>
                <w:sz w:val="24"/>
                <w:szCs w:val="24"/>
              </w:rPr>
              <w:t xml:space="preserve">РАЗДЕЛ </w:t>
            </w:r>
            <w:r>
              <w:rPr>
                <w:rFonts w:ascii="Times New Roman" w:hAnsi="Times New Roman"/>
                <w:b/>
                <w:color w:val="000000"/>
                <w:sz w:val="24"/>
                <w:szCs w:val="24"/>
              </w:rPr>
              <w:t>7</w:t>
            </w:r>
            <w:r w:rsidRPr="00C0702B">
              <w:rPr>
                <w:rFonts w:ascii="Times New Roman" w:hAnsi="Times New Roman"/>
                <w:b/>
                <w:color w:val="000000"/>
                <w:sz w:val="24"/>
                <w:szCs w:val="24"/>
              </w:rPr>
              <w:t>.</w:t>
            </w:r>
            <w:r w:rsidRPr="00B0415E">
              <w:rPr>
                <w:rFonts w:ascii="Times New Roman" w:hAnsi="Times New Roman"/>
                <w:b/>
                <w:i/>
                <w:color w:val="000000"/>
                <w:sz w:val="24"/>
                <w:szCs w:val="24"/>
              </w:rPr>
              <w:t xml:space="preserve"> </w:t>
            </w:r>
            <w:r w:rsidRPr="00C0702B">
              <w:rPr>
                <w:rFonts w:ascii="Times New Roman" w:hAnsi="Times New Roman"/>
                <w:sz w:val="24"/>
                <w:szCs w:val="24"/>
              </w:rPr>
              <w:t>Легкая атлетика. Кроссовая подготовка</w:t>
            </w:r>
          </w:p>
        </w:tc>
        <w:tc>
          <w:tcPr>
            <w:tcW w:w="759"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5</w:t>
            </w:r>
          </w:p>
        </w:tc>
        <w:tc>
          <w:tcPr>
            <w:tcW w:w="882" w:type="pct"/>
            <w:shd w:val="clear" w:color="auto" w:fill="auto"/>
          </w:tcPr>
          <w:p w:rsidR="006966E0" w:rsidRPr="00DE1FF5" w:rsidRDefault="00A44FD5" w:rsidP="00AD1F99">
            <w:pPr>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r>
      <w:tr w:rsidR="006966E0" w:rsidRPr="004A67F0" w:rsidTr="00DE1FF5">
        <w:tc>
          <w:tcPr>
            <w:tcW w:w="3359" w:type="pct"/>
            <w:shd w:val="clear" w:color="auto" w:fill="auto"/>
          </w:tcPr>
          <w:p w:rsidR="006966E0" w:rsidRPr="004A67F0" w:rsidRDefault="006966E0" w:rsidP="00AD1F99">
            <w:pPr>
              <w:autoSpaceDE w:val="0"/>
              <w:autoSpaceDN w:val="0"/>
              <w:adjustRightInd w:val="0"/>
              <w:spacing w:after="0" w:line="240" w:lineRule="auto"/>
              <w:jc w:val="right"/>
              <w:rPr>
                <w:rFonts w:ascii="Times New Roman" w:hAnsi="Times New Roman"/>
                <w:b/>
                <w:color w:val="000000"/>
                <w:sz w:val="24"/>
                <w:szCs w:val="24"/>
              </w:rPr>
            </w:pPr>
            <w:r w:rsidRPr="004A67F0">
              <w:rPr>
                <w:rFonts w:ascii="Times New Roman" w:hAnsi="Times New Roman"/>
                <w:b/>
                <w:bCs/>
                <w:color w:val="000000"/>
                <w:sz w:val="24"/>
                <w:szCs w:val="24"/>
              </w:rPr>
              <w:t>Итого</w:t>
            </w:r>
          </w:p>
        </w:tc>
        <w:tc>
          <w:tcPr>
            <w:tcW w:w="759" w:type="pct"/>
            <w:shd w:val="clear" w:color="auto" w:fill="auto"/>
            <w:hideMark/>
          </w:tcPr>
          <w:p w:rsidR="006966E0" w:rsidRPr="00477F8B" w:rsidRDefault="00A23F4E" w:rsidP="00AD1F99">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117</w:t>
            </w:r>
          </w:p>
        </w:tc>
        <w:tc>
          <w:tcPr>
            <w:tcW w:w="882" w:type="pct"/>
            <w:shd w:val="clear" w:color="auto" w:fill="auto"/>
            <w:hideMark/>
          </w:tcPr>
          <w:p w:rsidR="006966E0" w:rsidRPr="00477F8B" w:rsidRDefault="00A23F4E" w:rsidP="00AD1F99">
            <w:pPr>
              <w:autoSpaceDE w:val="0"/>
              <w:autoSpaceDN w:val="0"/>
              <w:adjustRightInd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102</w:t>
            </w:r>
          </w:p>
        </w:tc>
      </w:tr>
    </w:tbl>
    <w:p w:rsidR="006966E0" w:rsidRDefault="006966E0"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381495" w:rsidRDefault="00381495"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Default="0090290C" w:rsidP="0090290C">
      <w:pPr>
        <w:autoSpaceDE w:val="0"/>
        <w:autoSpaceDN w:val="0"/>
        <w:adjustRightInd w:val="0"/>
        <w:spacing w:after="0" w:line="240" w:lineRule="auto"/>
        <w:jc w:val="center"/>
        <w:rPr>
          <w:rFonts w:ascii="Times New Roman" w:hAnsi="Times New Roman"/>
          <w:b/>
          <w:bCs/>
          <w:color w:val="000000"/>
          <w:sz w:val="28"/>
          <w:szCs w:val="28"/>
        </w:rPr>
      </w:pPr>
    </w:p>
    <w:p w:rsidR="0090290C" w:rsidRPr="007C4DE6" w:rsidRDefault="0090290C" w:rsidP="0090290C">
      <w:pPr>
        <w:autoSpaceDE w:val="0"/>
        <w:autoSpaceDN w:val="0"/>
        <w:adjustRightInd w:val="0"/>
        <w:spacing w:after="0" w:line="240" w:lineRule="auto"/>
        <w:ind w:right="-2"/>
        <w:rPr>
          <w:rFonts w:ascii="Times New Roman" w:hAnsi="Times New Roman"/>
          <w:bCs/>
          <w:color w:val="000000"/>
          <w:sz w:val="28"/>
          <w:szCs w:val="28"/>
        </w:rPr>
        <w:sectPr w:rsidR="0090290C" w:rsidRPr="007C4DE6" w:rsidSect="00750ADF">
          <w:headerReference w:type="even" r:id="rId12"/>
          <w:headerReference w:type="default" r:id="rId13"/>
          <w:footerReference w:type="even" r:id="rId14"/>
          <w:footerReference w:type="default" r:id="rId15"/>
          <w:headerReference w:type="first" r:id="rId16"/>
          <w:footerReference w:type="first" r:id="rId17"/>
          <w:pgSz w:w="11906" w:h="16838"/>
          <w:pgMar w:top="851" w:right="1274" w:bottom="851" w:left="1134" w:header="709" w:footer="709" w:gutter="0"/>
          <w:pgNumType w:start="5"/>
          <w:cols w:space="708"/>
          <w:titlePg/>
          <w:docGrid w:linePitch="360"/>
        </w:sectPr>
      </w:pPr>
    </w:p>
    <w:p w:rsidR="001255EF" w:rsidRPr="00004F9B" w:rsidRDefault="001255EF" w:rsidP="001255EF">
      <w:pPr>
        <w:spacing w:after="0" w:line="0" w:lineRule="atLeast"/>
        <w:jc w:val="center"/>
        <w:rPr>
          <w:rFonts w:ascii="Times New Roman" w:hAnsi="Times New Roman"/>
          <w:b/>
          <w:caps/>
          <w:sz w:val="24"/>
          <w:szCs w:val="24"/>
        </w:rPr>
      </w:pPr>
      <w:r>
        <w:rPr>
          <w:rFonts w:ascii="Times New Roman" w:hAnsi="Times New Roman"/>
          <w:b/>
          <w:caps/>
          <w:sz w:val="24"/>
          <w:szCs w:val="24"/>
        </w:rPr>
        <w:lastRenderedPageBreak/>
        <w:t>Х</w:t>
      </w:r>
      <w:r w:rsidRPr="00004F9B">
        <w:rPr>
          <w:rFonts w:ascii="Times New Roman" w:hAnsi="Times New Roman"/>
          <w:b/>
          <w:caps/>
          <w:sz w:val="24"/>
          <w:szCs w:val="24"/>
        </w:rPr>
        <w:t>актеристика основных ВИДОВ УЧЕБНОЙ де</w:t>
      </w:r>
      <w:r>
        <w:rPr>
          <w:rFonts w:ascii="Times New Roman" w:hAnsi="Times New Roman"/>
          <w:b/>
          <w:caps/>
          <w:sz w:val="24"/>
          <w:szCs w:val="24"/>
        </w:rPr>
        <w:t>ЯТЕЛЬНОСТИ</w:t>
      </w:r>
    </w:p>
    <w:p w:rsidR="001255EF" w:rsidRPr="00004F9B" w:rsidRDefault="001255EF" w:rsidP="001255EF">
      <w:pPr>
        <w:spacing w:line="180" w:lineRule="atLeast"/>
        <w:ind w:firstLine="709"/>
        <w:jc w:val="center"/>
        <w:rPr>
          <w:rFonts w:ascii="Times New Roman" w:hAnsi="Times New Roman"/>
          <w:b/>
          <w:sz w:val="24"/>
          <w:szCs w:val="24"/>
        </w:rPr>
      </w:pPr>
    </w:p>
    <w:tbl>
      <w:tblPr>
        <w:tblW w:w="0" w:type="auto"/>
        <w:tblLayout w:type="fixed"/>
        <w:tblCellMar>
          <w:left w:w="10" w:type="dxa"/>
          <w:right w:w="10" w:type="dxa"/>
        </w:tblCellMar>
        <w:tblLook w:val="04A0" w:firstRow="1" w:lastRow="0" w:firstColumn="1" w:lastColumn="0" w:noHBand="0" w:noVBand="1"/>
      </w:tblPr>
      <w:tblGrid>
        <w:gridCol w:w="2554"/>
        <w:gridCol w:w="6350"/>
      </w:tblGrid>
      <w:tr w:rsidR="001255EF" w:rsidTr="00A23F4E">
        <w:trPr>
          <w:trHeight w:hRule="exact" w:val="730"/>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sz w:val="24"/>
                <w:szCs w:val="24"/>
              </w:rPr>
            </w:pPr>
            <w:r w:rsidRPr="001255EF">
              <w:rPr>
                <w:rStyle w:val="75pt0pt"/>
                <w:rFonts w:ascii="Times New Roman" w:hAnsi="Times New Roman" w:cs="Times New Roman"/>
                <w:sz w:val="24"/>
                <w:szCs w:val="24"/>
                <w:lang w:eastAsia="en-US"/>
              </w:rPr>
              <w:t>Содержание обучения</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sz w:val="24"/>
                <w:szCs w:val="24"/>
              </w:rPr>
            </w:pPr>
            <w:r w:rsidRPr="001255EF">
              <w:rPr>
                <w:rStyle w:val="75pt0pt"/>
                <w:rFonts w:ascii="Times New Roman" w:hAnsi="Times New Roman" w:cs="Times New Roman"/>
                <w:sz w:val="24"/>
                <w:szCs w:val="24"/>
                <w:lang w:eastAsia="en-US"/>
              </w:rPr>
              <w:t>Характеристика основных видов учебной деятельности студентов (на уровне учебных действий)</w:t>
            </w:r>
          </w:p>
        </w:tc>
      </w:tr>
      <w:tr w:rsidR="001255EF" w:rsidTr="001255EF">
        <w:trPr>
          <w:trHeight w:hRule="exact" w:val="235"/>
        </w:trPr>
        <w:tc>
          <w:tcPr>
            <w:tcW w:w="8904" w:type="dxa"/>
            <w:gridSpan w:val="2"/>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i/>
                <w:sz w:val="24"/>
                <w:szCs w:val="24"/>
              </w:rPr>
            </w:pPr>
            <w:r w:rsidRPr="001255EF">
              <w:rPr>
                <w:rStyle w:val="75pt0pt0"/>
                <w:rFonts w:ascii="Times New Roman" w:hAnsi="Times New Roman" w:cs="Times New Roman"/>
                <w:i/>
                <w:sz w:val="24"/>
                <w:szCs w:val="24"/>
                <w:lang w:eastAsia="en-US"/>
              </w:rPr>
              <w:t>теоретическая часть</w:t>
            </w:r>
          </w:p>
        </w:tc>
      </w:tr>
      <w:tr w:rsidR="001255EF" w:rsidTr="001255EF">
        <w:trPr>
          <w:trHeight w:hRule="exact" w:val="2056"/>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Ведение. Физическая культура в общекуль</w:t>
            </w:r>
            <w:r w:rsidRPr="001255EF">
              <w:rPr>
                <w:rStyle w:val="75pt0pt"/>
                <w:rFonts w:ascii="Times New Roman" w:hAnsi="Times New Roman" w:cs="Times New Roman"/>
                <w:b w:val="0"/>
                <w:sz w:val="24"/>
                <w:szCs w:val="24"/>
                <w:lang w:eastAsia="en-US"/>
              </w:rPr>
              <w:softHyphen/>
              <w:t>турной и профессио</w:t>
            </w:r>
            <w:r w:rsidRPr="001255EF">
              <w:rPr>
                <w:rStyle w:val="75pt0pt"/>
                <w:rFonts w:ascii="Times New Roman" w:hAnsi="Times New Roman" w:cs="Times New Roman"/>
                <w:b w:val="0"/>
                <w:sz w:val="24"/>
                <w:szCs w:val="24"/>
                <w:lang w:eastAsia="en-US"/>
              </w:rPr>
              <w:softHyphen/>
              <w:t>нальной подготовке сту</w:t>
            </w:r>
            <w:r w:rsidRPr="001255EF">
              <w:rPr>
                <w:rStyle w:val="75pt0pt"/>
                <w:rFonts w:ascii="Times New Roman" w:hAnsi="Times New Roman" w:cs="Times New Roman"/>
                <w:b w:val="0"/>
                <w:sz w:val="24"/>
                <w:szCs w:val="24"/>
                <w:lang w:eastAsia="en-US"/>
              </w:rPr>
              <w:softHyphen/>
              <w:t>дентов СПО</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Знание современного состояния физической культуры и спорта. Умение обосновывать значение физической культуры для фор</w:t>
            </w:r>
            <w:r w:rsidRPr="001255EF">
              <w:rPr>
                <w:rStyle w:val="75pt0pt"/>
                <w:rFonts w:ascii="Times New Roman" w:hAnsi="Times New Roman" w:cs="Times New Roman"/>
                <w:b w:val="0"/>
                <w:sz w:val="24"/>
                <w:szCs w:val="24"/>
                <w:lang w:eastAsia="en-US"/>
              </w:rPr>
              <w:softHyphen/>
              <w:t>мирования личности профессионала, профилактики профзабо</w:t>
            </w:r>
            <w:r w:rsidRPr="001255EF">
              <w:rPr>
                <w:rStyle w:val="75pt0pt"/>
                <w:rFonts w:ascii="Times New Roman" w:hAnsi="Times New Roman" w:cs="Times New Roman"/>
                <w:b w:val="0"/>
                <w:sz w:val="24"/>
                <w:szCs w:val="24"/>
                <w:lang w:eastAsia="en-US"/>
              </w:rPr>
              <w:softHyphen/>
              <w:t>леваний.</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Знание оздоровительных систем физического воспитания. Владение информацией о Всероссийском физкультурно-спортивном комплексе «Готов к труду и обороне» (ГТО)</w:t>
            </w:r>
          </w:p>
        </w:tc>
      </w:tr>
      <w:tr w:rsidR="001255EF" w:rsidTr="001255EF">
        <w:trPr>
          <w:trHeight w:hRule="exact" w:val="2621"/>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1. Основы методики са</w:t>
            </w:r>
            <w:r w:rsidRPr="001255EF">
              <w:rPr>
                <w:rStyle w:val="75pt0pt"/>
                <w:rFonts w:ascii="Times New Roman" w:hAnsi="Times New Roman" w:cs="Times New Roman"/>
                <w:b w:val="0"/>
                <w:sz w:val="24"/>
                <w:szCs w:val="24"/>
                <w:lang w:eastAsia="en-US"/>
              </w:rPr>
              <w:softHyphen/>
              <w:t>мостоятельных занятий физическими упражне</w:t>
            </w:r>
            <w:r w:rsidRPr="001255EF">
              <w:rPr>
                <w:rStyle w:val="75pt0pt"/>
                <w:rFonts w:ascii="Times New Roman" w:hAnsi="Times New Roman" w:cs="Times New Roman"/>
                <w:b w:val="0"/>
                <w:sz w:val="24"/>
                <w:szCs w:val="24"/>
                <w:lang w:eastAsia="en-US"/>
              </w:rPr>
              <w:softHyphen/>
              <w:t>ниями</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Демонстрация мотивации и стремления самостоятельным занятиям.</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Знание форм и содержания физических упражнений.</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Знание основных принципов построения самостоятельных занятий и их гигиены</w:t>
            </w:r>
          </w:p>
        </w:tc>
      </w:tr>
      <w:tr w:rsidR="001255EF" w:rsidTr="00A23F4E">
        <w:trPr>
          <w:trHeight w:hRule="exact" w:val="1280"/>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2. Самоконтроль, его основные методы, по</w:t>
            </w:r>
            <w:r w:rsidRPr="001255EF">
              <w:rPr>
                <w:rStyle w:val="75pt0pt"/>
                <w:rFonts w:ascii="Times New Roman" w:hAnsi="Times New Roman" w:cs="Times New Roman"/>
                <w:b w:val="0"/>
                <w:sz w:val="24"/>
                <w:szCs w:val="24"/>
                <w:lang w:eastAsia="en-US"/>
              </w:rPr>
              <w:softHyphen/>
              <w:t>казатели и критерии оценки</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Самостоятельное использование и оценка показателей функциональных проб, упражнений-тестов для оценки физического раз</w:t>
            </w:r>
            <w:r w:rsidRPr="001255EF">
              <w:rPr>
                <w:rStyle w:val="75pt0pt"/>
                <w:rFonts w:ascii="Times New Roman" w:hAnsi="Times New Roman" w:cs="Times New Roman"/>
                <w:b w:val="0"/>
                <w:sz w:val="24"/>
                <w:szCs w:val="24"/>
                <w:lang w:eastAsia="en-US"/>
              </w:rPr>
              <w:softHyphen/>
              <w:t>вития, телосложения, функционального состояния организма, физической подготовленности.</w:t>
            </w:r>
          </w:p>
          <w:p w:rsidR="001255EF" w:rsidRPr="001255EF" w:rsidRDefault="001255EF" w:rsidP="001255EF">
            <w:pPr>
              <w:pStyle w:val="af4"/>
              <w:rPr>
                <w:b/>
                <w:sz w:val="24"/>
                <w:szCs w:val="24"/>
              </w:rPr>
            </w:pPr>
          </w:p>
        </w:tc>
      </w:tr>
      <w:tr w:rsidR="001255EF" w:rsidTr="001255EF">
        <w:trPr>
          <w:trHeight w:hRule="exact" w:val="3542"/>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3. Психофизиологиче</w:t>
            </w:r>
            <w:r w:rsidRPr="001255EF">
              <w:rPr>
                <w:rStyle w:val="75pt0pt"/>
                <w:rFonts w:ascii="Times New Roman" w:hAnsi="Times New Roman" w:cs="Times New Roman"/>
                <w:b w:val="0"/>
                <w:sz w:val="24"/>
                <w:szCs w:val="24"/>
                <w:lang w:eastAsia="en-US"/>
              </w:rPr>
              <w:softHyphen/>
              <w:t>ские основы учебного и производственного труда. Средства физиче</w:t>
            </w:r>
            <w:r w:rsidRPr="001255EF">
              <w:rPr>
                <w:rStyle w:val="75pt0pt"/>
                <w:rFonts w:ascii="Times New Roman" w:hAnsi="Times New Roman" w:cs="Times New Roman"/>
                <w:b w:val="0"/>
                <w:sz w:val="24"/>
                <w:szCs w:val="24"/>
                <w:lang w:eastAsia="en-US"/>
              </w:rPr>
              <w:softHyphen/>
              <w:t>ской культуры в регули</w:t>
            </w:r>
            <w:r w:rsidRPr="001255EF">
              <w:rPr>
                <w:rStyle w:val="75pt0pt"/>
                <w:rFonts w:ascii="Times New Roman" w:hAnsi="Times New Roman" w:cs="Times New Roman"/>
                <w:b w:val="0"/>
                <w:sz w:val="24"/>
                <w:szCs w:val="24"/>
                <w:lang w:eastAsia="en-US"/>
              </w:rPr>
              <w:softHyphen/>
              <w:t>ровании работоспособ</w:t>
            </w:r>
            <w:r w:rsidRPr="001255EF">
              <w:rPr>
                <w:rStyle w:val="75pt0pt"/>
                <w:rFonts w:ascii="Times New Roman" w:hAnsi="Times New Roman" w:cs="Times New Roman"/>
                <w:b w:val="0"/>
                <w:sz w:val="24"/>
                <w:szCs w:val="24"/>
                <w:lang w:eastAsia="en-US"/>
              </w:rPr>
              <w:softHyphen/>
              <w:t>ности</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Знание требований, которые предъявляет профессиональная деятельность к личности, ее психофизиологическим возможно</w:t>
            </w:r>
            <w:r w:rsidRPr="001255EF">
              <w:rPr>
                <w:rStyle w:val="75pt0pt"/>
                <w:rFonts w:ascii="Times New Roman" w:hAnsi="Times New Roman" w:cs="Times New Roman"/>
                <w:b w:val="0"/>
                <w:sz w:val="24"/>
                <w:szCs w:val="24"/>
                <w:lang w:eastAsia="en-US"/>
              </w:rPr>
              <w:softHyphen/>
              <w:t>стям, здоровью и физической подготовленности.</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Использование знаний динамики работоспособности в учебном году и в период экзаменационной сессии.</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Умение определять основные критерии нервно-эмоционального, психического и психофизического утомления.</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1255EF" w:rsidTr="001255EF">
        <w:trPr>
          <w:trHeight w:hRule="exact" w:val="3677"/>
        </w:trPr>
        <w:tc>
          <w:tcPr>
            <w:tcW w:w="2554" w:type="dxa"/>
            <w:tcBorders>
              <w:top w:val="single" w:sz="4" w:space="0" w:color="auto"/>
              <w:left w:val="single" w:sz="4" w:space="0" w:color="auto"/>
              <w:bottom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4.Физическая культура в профессиональной де</w:t>
            </w:r>
            <w:r w:rsidRPr="001255EF">
              <w:rPr>
                <w:rStyle w:val="75pt0pt"/>
                <w:rFonts w:ascii="Times New Roman" w:hAnsi="Times New Roman" w:cs="Times New Roman"/>
                <w:b w:val="0"/>
                <w:sz w:val="24"/>
                <w:szCs w:val="24"/>
                <w:lang w:eastAsia="en-US"/>
              </w:rPr>
              <w:softHyphen/>
              <w:t>ятельности специалиста</w:t>
            </w:r>
          </w:p>
        </w:tc>
        <w:tc>
          <w:tcPr>
            <w:tcW w:w="6350" w:type="dxa"/>
            <w:tcBorders>
              <w:top w:val="single" w:sz="4" w:space="0" w:color="auto"/>
              <w:left w:val="single" w:sz="4" w:space="0" w:color="auto"/>
              <w:bottom w:val="single" w:sz="4" w:space="0" w:color="auto"/>
              <w:right w:val="single" w:sz="4" w:space="0" w:color="auto"/>
            </w:tcBorders>
            <w:shd w:val="clear" w:color="auto" w:fill="FFFFFF"/>
          </w:tcPr>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Обоснование социально-экономической необходимости специальной адаптивной и психофизической подготовки к труду. 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Применение средств и методов физического воспитания для профилактики профессиональных заболеваний.</w:t>
            </w:r>
          </w:p>
          <w:p w:rsidR="001255EF" w:rsidRPr="001255EF" w:rsidRDefault="001255EF" w:rsidP="001255EF">
            <w:pPr>
              <w:pStyle w:val="af4"/>
              <w:rPr>
                <w:b/>
                <w:sz w:val="24"/>
                <w:szCs w:val="24"/>
              </w:rPr>
            </w:pPr>
            <w:r w:rsidRPr="001255EF">
              <w:rPr>
                <w:rStyle w:val="75pt0pt"/>
                <w:rFonts w:ascii="Times New Roman" w:hAnsi="Times New Roman" w:cs="Times New Roman"/>
                <w:b w:val="0"/>
                <w:sz w:val="24"/>
                <w:szCs w:val="24"/>
                <w:lang w:eastAsia="en-US"/>
              </w:rPr>
              <w:t>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1255EF" w:rsidTr="00A23F4E">
        <w:trPr>
          <w:trHeight w:hRule="exact" w:val="384"/>
        </w:trPr>
        <w:tc>
          <w:tcPr>
            <w:tcW w:w="8904" w:type="dxa"/>
            <w:gridSpan w:val="2"/>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i/>
                <w:sz w:val="24"/>
                <w:szCs w:val="24"/>
              </w:rPr>
            </w:pPr>
            <w:r w:rsidRPr="001255EF">
              <w:rPr>
                <w:rStyle w:val="75pt0pt0"/>
                <w:rFonts w:ascii="Times New Roman" w:hAnsi="Times New Roman" w:cs="Times New Roman"/>
                <w:i/>
                <w:sz w:val="24"/>
                <w:szCs w:val="24"/>
                <w:lang w:eastAsia="en-US"/>
              </w:rPr>
              <w:lastRenderedPageBreak/>
              <w:t>практическая часть</w:t>
            </w:r>
          </w:p>
        </w:tc>
      </w:tr>
      <w:tr w:rsidR="001255EF" w:rsidTr="001255EF">
        <w:trPr>
          <w:trHeight w:hRule="exact" w:val="5012"/>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sz w:val="24"/>
                <w:szCs w:val="24"/>
              </w:rPr>
            </w:pPr>
            <w:r w:rsidRPr="001255EF">
              <w:rPr>
                <w:rStyle w:val="75pt0pt1"/>
                <w:rFonts w:ascii="Times New Roman" w:hAnsi="Times New Roman" w:cs="Times New Roman"/>
                <w:sz w:val="24"/>
                <w:szCs w:val="24"/>
                <w:lang w:eastAsia="en-US"/>
              </w:rPr>
              <w:t>Учебно-методические</w:t>
            </w:r>
          </w:p>
          <w:p w:rsidR="001255EF" w:rsidRPr="001255EF" w:rsidRDefault="001255EF" w:rsidP="001255EF">
            <w:pPr>
              <w:pStyle w:val="af4"/>
              <w:rPr>
                <w:sz w:val="24"/>
                <w:szCs w:val="24"/>
              </w:rPr>
            </w:pPr>
            <w:r w:rsidRPr="001255EF">
              <w:rPr>
                <w:rStyle w:val="75pt0pt1"/>
                <w:rFonts w:ascii="Times New Roman" w:hAnsi="Times New Roman" w:cs="Times New Roman"/>
                <w:sz w:val="24"/>
                <w:szCs w:val="24"/>
                <w:lang w:eastAsia="en-US"/>
              </w:rPr>
              <w:t>занятия</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Демонстрация установки на психическое и физическое здоровье.</w:t>
            </w:r>
          </w:p>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Освоение методов профилактики профессиональных заболеваний.</w:t>
            </w:r>
          </w:p>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Овладение приемами массажа и самомассажа, психорегулирующими упражнениями.</w:t>
            </w:r>
          </w:p>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w:t>
            </w:r>
          </w:p>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Знание и применение методики активного отдыха, массажа и самомассажа при физическом и умственном утомлении. 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w:t>
            </w:r>
          </w:p>
          <w:p w:rsidR="001255EF" w:rsidRPr="001255EF" w:rsidRDefault="001255EF" w:rsidP="001255EF">
            <w:pPr>
              <w:pStyle w:val="af4"/>
              <w:rPr>
                <w:sz w:val="24"/>
                <w:szCs w:val="24"/>
              </w:rPr>
            </w:pPr>
            <w:r w:rsidRPr="001255EF">
              <w:rPr>
                <w:rStyle w:val="75pt0pt"/>
                <w:rFonts w:ascii="Times New Roman" w:hAnsi="Times New Roman" w:cs="Times New Roman"/>
                <w:b w:val="0"/>
                <w:sz w:val="24"/>
                <w:szCs w:val="24"/>
                <w:lang w:eastAsia="en-US"/>
              </w:rPr>
              <w:t>Знание методов здоровьесберегающих технологий при работе за компьютером.</w:t>
            </w:r>
          </w:p>
          <w:p w:rsidR="001255EF" w:rsidRPr="001255EF" w:rsidRDefault="001255EF" w:rsidP="001255EF">
            <w:pPr>
              <w:pStyle w:val="af4"/>
              <w:rPr>
                <w:sz w:val="24"/>
                <w:szCs w:val="24"/>
              </w:rPr>
            </w:pPr>
          </w:p>
        </w:tc>
      </w:tr>
      <w:tr w:rsidR="001255EF" w:rsidTr="001255EF">
        <w:trPr>
          <w:trHeight w:hRule="exact" w:val="3679"/>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i/>
                <w:iCs/>
                <w:spacing w:val="9"/>
                <w:sz w:val="24"/>
                <w:szCs w:val="24"/>
                <w:shd w:val="clear" w:color="auto" w:fill="FFFFFF"/>
              </w:rPr>
            </w:pPr>
            <w:r w:rsidRPr="001255EF">
              <w:rPr>
                <w:rStyle w:val="75pt0pt"/>
                <w:rFonts w:ascii="Times New Roman" w:hAnsi="Times New Roman" w:cs="Times New Roman"/>
                <w:b w:val="0"/>
                <w:bCs w:val="0"/>
                <w:i/>
                <w:iCs/>
                <w:spacing w:val="9"/>
                <w:sz w:val="24"/>
                <w:szCs w:val="24"/>
                <w:lang w:eastAsia="en-US"/>
              </w:rPr>
              <w:t>1. Легкая атлетика. Кроссовая подготовка</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Освоение техники беговых упражнений (кроссового бега, бега на короткие, средние и длинные дистанции), высокого и низ</w:t>
            </w:r>
            <w:r w:rsidRPr="001255EF">
              <w:rPr>
                <w:rStyle w:val="75pt0pt"/>
                <w:rFonts w:ascii="Times New Roman" w:hAnsi="Times New Roman" w:cs="Times New Roman"/>
                <w:b w:val="0"/>
                <w:sz w:val="24"/>
                <w:szCs w:val="24"/>
                <w:lang w:eastAsia="en-US"/>
              </w:rPr>
              <w:softHyphen/>
              <w:t>кого старта, стартового разгона, финиширования; бега 100 м, эстафетный бег 4 100 м, 4 400 м; бега по прямой с различной скоростью, равномерного бега на дистанцию 2 000 м (девушки) и 3 000 м (юноши).</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Метание гранаты весом 500 г (девушки) и 700 г (юноши); толкание ядра; сдача контрольных нормативов</w:t>
            </w:r>
          </w:p>
        </w:tc>
      </w:tr>
      <w:tr w:rsidR="001255EF" w:rsidTr="001255EF">
        <w:trPr>
          <w:trHeight w:hRule="exact" w:val="3679"/>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b/>
                <w:i/>
                <w:iCs/>
                <w:spacing w:val="9"/>
                <w:sz w:val="24"/>
                <w:szCs w:val="24"/>
                <w:shd w:val="clear" w:color="auto" w:fill="FFFFFF"/>
              </w:rPr>
            </w:pPr>
            <w:r w:rsidRPr="001255EF">
              <w:rPr>
                <w:rStyle w:val="75pt0pt"/>
                <w:rFonts w:ascii="Times New Roman" w:hAnsi="Times New Roman" w:cs="Times New Roman"/>
                <w:b w:val="0"/>
                <w:bCs w:val="0"/>
                <w:i/>
                <w:iCs/>
                <w:spacing w:val="9"/>
                <w:sz w:val="24"/>
                <w:szCs w:val="24"/>
                <w:lang w:eastAsia="en-US"/>
              </w:rPr>
              <w:t>2. Лыжная подготовка</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Овладение техникой лыжных ходов, перехода с одновременных лыжных ходов на попеременные.</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Преодоление подъемов и препятствий; выполнение перехода с хода на ход в зависимости от условий дистанции и состояния лыжни.</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Сдача на оценку техники лыжных ходов.</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Умение разбираться в элементах тактики лыжных гонок: рас</w:t>
            </w:r>
            <w:r w:rsidRPr="001255EF">
              <w:rPr>
                <w:rStyle w:val="75pt0pt"/>
                <w:rFonts w:ascii="Times New Roman" w:hAnsi="Times New Roman" w:cs="Times New Roman"/>
                <w:b w:val="0"/>
                <w:sz w:val="24"/>
                <w:szCs w:val="24"/>
                <w:lang w:eastAsia="en-US"/>
              </w:rPr>
              <w:softHyphen/>
              <w:t>пределении сил, лидировании, обгоне, финишировании и др. Прохождение дистанции до 3 км (девушки) и 5 км (юноши). Знание правил соревнований, техники безопасности при заняти</w:t>
            </w:r>
            <w:r w:rsidRPr="001255EF">
              <w:rPr>
                <w:rStyle w:val="75pt0pt"/>
                <w:rFonts w:ascii="Times New Roman" w:hAnsi="Times New Roman" w:cs="Times New Roman"/>
                <w:b w:val="0"/>
                <w:sz w:val="24"/>
                <w:szCs w:val="24"/>
                <w:lang w:eastAsia="en-US"/>
              </w:rPr>
              <w:softHyphen/>
              <w:t>ях лыжным спортом.</w:t>
            </w:r>
          </w:p>
          <w:p w:rsidR="001255EF" w:rsidRPr="001255EF" w:rsidRDefault="001255EF" w:rsidP="001255EF">
            <w:pPr>
              <w:pStyle w:val="af4"/>
              <w:rPr>
                <w:b/>
                <w:sz w:val="24"/>
                <w:szCs w:val="24"/>
                <w:shd w:val="clear" w:color="auto" w:fill="FFFFFF"/>
              </w:rPr>
            </w:pPr>
            <w:r w:rsidRPr="001255EF">
              <w:rPr>
                <w:rStyle w:val="75pt0pt"/>
                <w:rFonts w:ascii="Times New Roman" w:hAnsi="Times New Roman" w:cs="Times New Roman"/>
                <w:b w:val="0"/>
                <w:sz w:val="24"/>
                <w:szCs w:val="24"/>
                <w:lang w:eastAsia="en-US"/>
              </w:rPr>
              <w:t>Умение оказывать первую помощь при травмах и обморожениях</w:t>
            </w:r>
          </w:p>
        </w:tc>
      </w:tr>
      <w:tr w:rsidR="001255EF" w:rsidTr="001255EF">
        <w:trPr>
          <w:trHeight w:hRule="exact" w:val="3136"/>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i/>
                <w:iCs/>
                <w:spacing w:val="9"/>
                <w:sz w:val="24"/>
                <w:szCs w:val="24"/>
                <w:shd w:val="clear" w:color="auto" w:fill="FFFFFF"/>
              </w:rPr>
            </w:pPr>
            <w:r w:rsidRPr="001255EF">
              <w:rPr>
                <w:rStyle w:val="75pt0pt2"/>
                <w:rFonts w:ascii="Times New Roman" w:hAnsi="Times New Roman" w:cs="Times New Roman"/>
                <w:i/>
                <w:iCs/>
                <w:spacing w:val="9"/>
                <w:sz w:val="24"/>
                <w:szCs w:val="24"/>
                <w:lang w:eastAsia="en-US"/>
              </w:rPr>
              <w:lastRenderedPageBreak/>
              <w:t>3. Гимнастика</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Освоение техники общеразвивающих упражнений, упражне</w:t>
            </w:r>
            <w:r w:rsidRPr="001255EF">
              <w:rPr>
                <w:rStyle w:val="75pt0pt2"/>
                <w:rFonts w:ascii="Times New Roman" w:hAnsi="Times New Roman" w:cs="Times New Roman"/>
                <w:bCs/>
                <w:spacing w:val="6"/>
                <w:sz w:val="24"/>
                <w:szCs w:val="24"/>
                <w:lang w:eastAsia="en-US"/>
              </w:rPr>
              <w:softHyphen/>
              <w:t>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Выполнение комплексов упражнений вводной и производственной гимнастики</w:t>
            </w:r>
          </w:p>
        </w:tc>
      </w:tr>
      <w:tr w:rsidR="001255EF" w:rsidTr="001255EF">
        <w:trPr>
          <w:trHeight w:hRule="exact" w:val="4965"/>
        </w:trPr>
        <w:tc>
          <w:tcPr>
            <w:tcW w:w="2554" w:type="dxa"/>
            <w:tcBorders>
              <w:top w:val="single" w:sz="4" w:space="0" w:color="auto"/>
              <w:left w:val="single" w:sz="4" w:space="0" w:color="auto"/>
            </w:tcBorders>
            <w:shd w:val="clear" w:color="auto" w:fill="FFFFFF"/>
          </w:tcPr>
          <w:p w:rsidR="001255EF" w:rsidRPr="001255EF" w:rsidRDefault="001255EF" w:rsidP="001255EF">
            <w:pPr>
              <w:pStyle w:val="af4"/>
              <w:rPr>
                <w:i/>
                <w:iCs/>
                <w:spacing w:val="9"/>
                <w:sz w:val="24"/>
                <w:szCs w:val="24"/>
                <w:shd w:val="clear" w:color="auto" w:fill="FFFFFF"/>
              </w:rPr>
            </w:pPr>
            <w:r w:rsidRPr="001255EF">
              <w:rPr>
                <w:rStyle w:val="75pt0pt2"/>
                <w:rFonts w:ascii="Times New Roman" w:hAnsi="Times New Roman" w:cs="Times New Roman"/>
                <w:i/>
                <w:iCs/>
                <w:spacing w:val="9"/>
                <w:sz w:val="24"/>
                <w:szCs w:val="24"/>
                <w:lang w:eastAsia="en-US"/>
              </w:rPr>
              <w:t>4. Спортивные игры</w:t>
            </w:r>
          </w:p>
        </w:tc>
        <w:tc>
          <w:tcPr>
            <w:tcW w:w="6350" w:type="dxa"/>
            <w:tcBorders>
              <w:top w:val="single" w:sz="4" w:space="0" w:color="auto"/>
              <w:left w:val="single" w:sz="4" w:space="0" w:color="auto"/>
              <w:right w:val="single" w:sz="4" w:space="0" w:color="auto"/>
            </w:tcBorders>
            <w:shd w:val="clear" w:color="auto" w:fill="FFFFFF"/>
          </w:tcPr>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Освоение основных игровых элементов.</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Знание правил соревнований по избранному игровому виду спорта.</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Развитие личностно-коммуникативных качеств. Совершенствование восприятия, внимания, памяти, воображения, согласованности групповых взаимодействий, быстрого принятия решений.</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Развитие волевых качеств, инициативности, самостоятельности.</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Умение выполнять технику игровых элементов на оценку. Участие в соревнованиях по избранному виду спорта.</w:t>
            </w:r>
          </w:p>
          <w:p w:rsidR="001255EF" w:rsidRPr="001255EF" w:rsidRDefault="001255EF" w:rsidP="001255EF">
            <w:pPr>
              <w:pStyle w:val="af4"/>
              <w:rPr>
                <w:sz w:val="24"/>
                <w:szCs w:val="24"/>
                <w:shd w:val="clear" w:color="auto" w:fill="FFFFFF"/>
              </w:rPr>
            </w:pPr>
            <w:r w:rsidRPr="001255EF">
              <w:rPr>
                <w:rStyle w:val="75pt0pt2"/>
                <w:rFonts w:ascii="Times New Roman" w:hAnsi="Times New Roman" w:cs="Times New Roman"/>
                <w:bCs/>
                <w:spacing w:val="6"/>
                <w:sz w:val="24"/>
                <w:szCs w:val="24"/>
                <w:lang w:eastAsia="en-US"/>
              </w:rPr>
              <w:t>Освоение техники самоконтроля при занятиях; умение оказывать первую помощь при травмах в игровой ситуации</w:t>
            </w:r>
          </w:p>
        </w:tc>
      </w:tr>
    </w:tbl>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1255EF" w:rsidRDefault="001255EF" w:rsidP="001255EF">
      <w:pPr>
        <w:autoSpaceDE w:val="0"/>
        <w:autoSpaceDN w:val="0"/>
        <w:adjustRightInd w:val="0"/>
        <w:spacing w:after="0" w:line="240" w:lineRule="auto"/>
        <w:jc w:val="center"/>
        <w:rPr>
          <w:rFonts w:ascii="Times New Roman" w:hAnsi="Times New Roman"/>
          <w:b/>
          <w:bCs/>
          <w:color w:val="000000"/>
          <w:sz w:val="28"/>
          <w:szCs w:val="28"/>
        </w:rPr>
      </w:pPr>
    </w:p>
    <w:p w:rsidR="001255EF" w:rsidRDefault="001255EF" w:rsidP="0090290C">
      <w:pPr>
        <w:autoSpaceDE w:val="0"/>
        <w:autoSpaceDN w:val="0"/>
        <w:adjustRightInd w:val="0"/>
        <w:spacing w:after="0" w:line="240" w:lineRule="auto"/>
        <w:rPr>
          <w:rFonts w:ascii="Times New Roman" w:hAnsi="Times New Roman"/>
          <w:b/>
          <w:bCs/>
          <w:color w:val="000000"/>
          <w:sz w:val="28"/>
          <w:szCs w:val="28"/>
        </w:rPr>
      </w:pPr>
    </w:p>
    <w:p w:rsidR="0090290C" w:rsidRPr="00E76984" w:rsidRDefault="0090290C" w:rsidP="001255EF">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 xml:space="preserve">УСЛОВИЯ РЕАЛИЗАЦИИ ПРОГРАММЫ </w:t>
      </w:r>
    </w:p>
    <w:p w:rsidR="0090290C" w:rsidRDefault="0090290C" w:rsidP="0090290C">
      <w:pPr>
        <w:autoSpaceDE w:val="0"/>
        <w:autoSpaceDN w:val="0"/>
        <w:adjustRightInd w:val="0"/>
        <w:spacing w:after="0" w:line="240" w:lineRule="auto"/>
        <w:jc w:val="both"/>
        <w:rPr>
          <w:rFonts w:ascii="Times New Roman" w:hAnsi="Times New Roman"/>
          <w:b/>
          <w:bCs/>
          <w:color w:val="000000"/>
          <w:sz w:val="28"/>
          <w:szCs w:val="28"/>
        </w:rPr>
      </w:pPr>
    </w:p>
    <w:p w:rsidR="0090290C" w:rsidRPr="00647C62" w:rsidRDefault="0090290C" w:rsidP="0090290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hAnsi="Times New Roman"/>
          <w:b/>
          <w:caps/>
          <w:sz w:val="24"/>
          <w:szCs w:val="24"/>
        </w:rPr>
      </w:pPr>
      <w:r w:rsidRPr="00E76984">
        <w:rPr>
          <w:rFonts w:ascii="Times New Roman" w:hAnsi="Times New Roman"/>
          <w:b/>
          <w:bCs/>
          <w:color w:val="000000"/>
          <w:sz w:val="28"/>
          <w:szCs w:val="28"/>
        </w:rPr>
        <w:t>Требования к минимальному материально-техническому обеспечению</w:t>
      </w:r>
      <w:r>
        <w:rPr>
          <w:rFonts w:ascii="Times New Roman" w:hAnsi="Times New Roman"/>
          <w:b/>
          <w:caps/>
          <w:sz w:val="24"/>
          <w:szCs w:val="24"/>
        </w:rPr>
        <w:t xml:space="preserve"> </w:t>
      </w:r>
    </w:p>
    <w:p w:rsidR="0090290C" w:rsidRPr="007C4DE6" w:rsidRDefault="0090290C" w:rsidP="00D52D0C">
      <w:pPr>
        <w:spacing w:after="0" w:line="240" w:lineRule="auto"/>
        <w:ind w:firstLine="708"/>
        <w:jc w:val="both"/>
        <w:rPr>
          <w:rFonts w:ascii="Times New Roman" w:eastAsia="Arial" w:hAnsi="Times New Roman"/>
          <w:sz w:val="28"/>
          <w:szCs w:val="28"/>
        </w:rPr>
      </w:pPr>
      <w:r w:rsidRPr="007C4DE6">
        <w:rPr>
          <w:rFonts w:ascii="Times New Roman" w:eastAsia="Arial" w:hAnsi="Times New Roman"/>
          <w:sz w:val="28"/>
          <w:szCs w:val="28"/>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p>
    <w:p w:rsidR="0090290C" w:rsidRPr="00D75C7D" w:rsidRDefault="0090290C" w:rsidP="0090290C">
      <w:pPr>
        <w:spacing w:after="0" w:line="240" w:lineRule="auto"/>
        <w:ind w:left="280"/>
        <w:rPr>
          <w:rFonts w:ascii="Times New Roman" w:eastAsia="Arial" w:hAnsi="Times New Roman"/>
          <w:sz w:val="28"/>
          <w:szCs w:val="28"/>
          <w:u w:val="single"/>
        </w:rPr>
      </w:pPr>
      <w:r w:rsidRPr="002916E4">
        <w:rPr>
          <w:rFonts w:ascii="Times New Roman" w:eastAsia="Arial" w:hAnsi="Times New Roman"/>
          <w:sz w:val="28"/>
          <w:szCs w:val="28"/>
          <w:u w:val="single"/>
        </w:rPr>
        <w:t>Оборудование и инвентарь спортивного зала:</w:t>
      </w:r>
    </w:p>
    <w:p w:rsidR="0090290C" w:rsidRPr="00D75C7D" w:rsidRDefault="0090290C" w:rsidP="0090290C">
      <w:pPr>
        <w:numPr>
          <w:ilvl w:val="0"/>
          <w:numId w:val="25"/>
        </w:numPr>
        <w:tabs>
          <w:tab w:val="left" w:pos="560"/>
        </w:tabs>
        <w:spacing w:after="0" w:line="240" w:lineRule="auto"/>
        <w:ind w:left="560" w:hanging="276"/>
        <w:jc w:val="both"/>
        <w:rPr>
          <w:rFonts w:ascii="Times New Roman" w:eastAsia="Arial" w:hAnsi="Times New Roman"/>
          <w:sz w:val="28"/>
          <w:szCs w:val="28"/>
        </w:rPr>
      </w:pPr>
      <w:r w:rsidRPr="007C4DE6">
        <w:rPr>
          <w:rFonts w:ascii="Times New Roman" w:eastAsia="Arial" w:hAnsi="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7C4DE6">
        <w:rPr>
          <w:rFonts w:ascii="Times New Roman" w:eastAsia="Arial" w:hAnsi="Times New Roman"/>
          <w:b/>
          <w:sz w:val="28"/>
          <w:szCs w:val="28"/>
        </w:rPr>
        <w:t>,</w:t>
      </w:r>
      <w:r w:rsidRPr="007C4DE6">
        <w:rPr>
          <w:rFonts w:ascii="Times New Roman" w:eastAsia="Arial" w:hAnsi="Times New Roman"/>
          <w:sz w:val="28"/>
          <w:szCs w:val="28"/>
        </w:rPr>
        <w:t xml:space="preserve"> </w:t>
      </w:r>
      <w:r w:rsidR="00992129">
        <w:rPr>
          <w:rFonts w:ascii="Times New Roman" w:eastAsia="Arial" w:hAnsi="Times New Roman"/>
          <w:sz w:val="28"/>
          <w:szCs w:val="28"/>
        </w:rPr>
        <w:t xml:space="preserve">маты гимнастические, канат </w:t>
      </w:r>
      <w:r w:rsidRPr="007C4DE6">
        <w:rPr>
          <w:rFonts w:ascii="Times New Roman" w:eastAsia="Arial" w:hAnsi="Times New Roman"/>
          <w:sz w:val="28"/>
          <w:szCs w:val="28"/>
        </w:rPr>
        <w:t xml:space="preserve">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мячи набивные, мячи для метания, гантели (разные), гири 16, 24, 32 кг, секундомеры, </w:t>
      </w:r>
      <w:r w:rsidR="00305DBF">
        <w:rPr>
          <w:rFonts w:ascii="Times New Roman" w:eastAsia="Arial" w:hAnsi="Times New Roman"/>
          <w:sz w:val="28"/>
          <w:szCs w:val="28"/>
        </w:rPr>
        <w:t xml:space="preserve">ростомер, </w:t>
      </w:r>
      <w:r w:rsidRPr="007C4DE6">
        <w:rPr>
          <w:rFonts w:ascii="Times New Roman" w:eastAsia="Arial" w:hAnsi="Times New Roman"/>
          <w:sz w:val="28"/>
          <w:szCs w:val="28"/>
        </w:rPr>
        <w:t>и др.;</w:t>
      </w:r>
    </w:p>
    <w:p w:rsidR="0090290C" w:rsidRPr="00305DBF" w:rsidRDefault="0090290C" w:rsidP="00305DBF">
      <w:pPr>
        <w:numPr>
          <w:ilvl w:val="0"/>
          <w:numId w:val="25"/>
        </w:numPr>
        <w:tabs>
          <w:tab w:val="left" w:pos="560"/>
        </w:tabs>
        <w:spacing w:after="0" w:line="240" w:lineRule="auto"/>
        <w:ind w:left="560" w:hanging="276"/>
        <w:jc w:val="both"/>
        <w:rPr>
          <w:rFonts w:ascii="Times New Roman" w:eastAsia="Arial" w:hAnsi="Times New Roman"/>
          <w:sz w:val="28"/>
          <w:szCs w:val="28"/>
        </w:rPr>
      </w:pPr>
      <w:r w:rsidRPr="007C4DE6">
        <w:rPr>
          <w:rFonts w:ascii="Times New Roman" w:eastAsia="Arial" w:hAnsi="Times New Roman"/>
          <w:sz w:val="28"/>
          <w:szCs w:val="28"/>
        </w:rPr>
        <w:t xml:space="preserve">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w:t>
      </w:r>
      <w:r w:rsidR="00305DBF" w:rsidRPr="007C4DE6">
        <w:rPr>
          <w:rFonts w:ascii="Times New Roman" w:eastAsia="Arial" w:hAnsi="Times New Roman"/>
          <w:sz w:val="28"/>
          <w:szCs w:val="28"/>
        </w:rPr>
        <w:t>вол</w:t>
      </w:r>
      <w:r w:rsidR="00305DBF" w:rsidRPr="00305DBF">
        <w:rPr>
          <w:rFonts w:ascii="Times New Roman" w:eastAsia="Arial" w:hAnsi="Times New Roman"/>
          <w:sz w:val="28"/>
          <w:szCs w:val="28"/>
        </w:rPr>
        <w:t>ейбольные</w:t>
      </w:r>
      <w:r w:rsidRPr="00305DBF">
        <w:rPr>
          <w:rFonts w:ascii="Times New Roman" w:eastAsia="Arial" w:hAnsi="Times New Roman"/>
          <w:sz w:val="28"/>
          <w:szCs w:val="28"/>
        </w:rPr>
        <w:t xml:space="preserve"> мячи, ворота для мини-футбола, сетки для ворот мини-      футбольных, гасители для ворот мини-футбольных, мячи для мини-футбола и др.</w:t>
      </w:r>
    </w:p>
    <w:p w:rsidR="0090290C" w:rsidRPr="00D75C7D" w:rsidRDefault="0090290C" w:rsidP="0090290C">
      <w:pPr>
        <w:spacing w:after="0" w:line="240" w:lineRule="auto"/>
        <w:ind w:left="280"/>
        <w:rPr>
          <w:rFonts w:ascii="Times New Roman" w:eastAsia="Arial" w:hAnsi="Times New Roman"/>
          <w:sz w:val="28"/>
          <w:szCs w:val="28"/>
          <w:u w:val="single"/>
        </w:rPr>
      </w:pPr>
      <w:r>
        <w:rPr>
          <w:rFonts w:ascii="Times New Roman" w:eastAsia="Arial" w:hAnsi="Times New Roman"/>
          <w:sz w:val="28"/>
          <w:szCs w:val="28"/>
        </w:rPr>
        <w:t xml:space="preserve">    </w:t>
      </w:r>
      <w:r w:rsidRPr="002916E4">
        <w:rPr>
          <w:rFonts w:ascii="Times New Roman" w:eastAsia="Arial" w:hAnsi="Times New Roman"/>
          <w:sz w:val="28"/>
          <w:szCs w:val="28"/>
          <w:u w:val="single"/>
        </w:rPr>
        <w:t>Открытый стадион широкого профиля:</w:t>
      </w:r>
    </w:p>
    <w:p w:rsidR="0090290C" w:rsidRPr="007C4DE6" w:rsidRDefault="0090290C" w:rsidP="0090290C">
      <w:pPr>
        <w:numPr>
          <w:ilvl w:val="0"/>
          <w:numId w:val="26"/>
        </w:numPr>
        <w:tabs>
          <w:tab w:val="left" w:pos="560"/>
        </w:tabs>
        <w:spacing w:after="0" w:line="240" w:lineRule="auto"/>
        <w:ind w:left="560" w:hanging="276"/>
        <w:jc w:val="both"/>
        <w:rPr>
          <w:rFonts w:ascii="Times New Roman" w:eastAsia="Arial" w:hAnsi="Times New Roman"/>
          <w:sz w:val="28"/>
          <w:szCs w:val="28"/>
        </w:rPr>
      </w:pPr>
      <w:r w:rsidRPr="007C4DE6">
        <w:rPr>
          <w:rFonts w:ascii="Times New Roman" w:eastAsia="Arial" w:hAnsi="Times New Roman"/>
          <w:sz w:val="28"/>
          <w:szCs w:val="28"/>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w:t>
      </w:r>
      <w:r w:rsidR="00305DBF">
        <w:rPr>
          <w:rFonts w:ascii="Times New Roman" w:eastAsia="Arial" w:hAnsi="Times New Roman"/>
          <w:sz w:val="28"/>
          <w:szCs w:val="28"/>
        </w:rPr>
        <w:t>стафетные, гранаты учебные Ф-1,р</w:t>
      </w:r>
      <w:r w:rsidRPr="007C4DE6">
        <w:rPr>
          <w:rFonts w:ascii="Times New Roman" w:eastAsia="Arial" w:hAnsi="Times New Roman"/>
          <w:sz w:val="28"/>
          <w:szCs w:val="28"/>
        </w:rPr>
        <w:t>уле</w:t>
      </w:r>
      <w:r w:rsidR="00305DBF">
        <w:rPr>
          <w:rFonts w:ascii="Times New Roman" w:eastAsia="Arial" w:hAnsi="Times New Roman"/>
          <w:sz w:val="28"/>
          <w:szCs w:val="28"/>
        </w:rPr>
        <w:t xml:space="preserve">тка металлическая, </w:t>
      </w:r>
      <w:r w:rsidRPr="007C4DE6">
        <w:rPr>
          <w:rFonts w:ascii="Times New Roman" w:eastAsia="Arial" w:hAnsi="Times New Roman"/>
          <w:sz w:val="28"/>
          <w:szCs w:val="28"/>
        </w:rPr>
        <w:t>секундомеры.</w:t>
      </w:r>
    </w:p>
    <w:p w:rsidR="0090290C" w:rsidRPr="007C4DE6" w:rsidRDefault="0090290C" w:rsidP="0090290C">
      <w:pPr>
        <w:spacing w:after="0" w:line="240" w:lineRule="auto"/>
        <w:rPr>
          <w:rFonts w:ascii="Times New Roman" w:hAnsi="Times New Roman"/>
          <w:sz w:val="28"/>
          <w:szCs w:val="28"/>
        </w:rPr>
      </w:pPr>
    </w:p>
    <w:p w:rsidR="0090290C" w:rsidRDefault="0090290C" w:rsidP="0090290C">
      <w:pPr>
        <w:spacing w:after="0" w:line="229" w:lineRule="auto"/>
        <w:ind w:firstLine="283"/>
        <w:jc w:val="both"/>
        <w:rPr>
          <w:rFonts w:ascii="Times New Roman" w:eastAsia="Arial" w:hAnsi="Times New Roman"/>
          <w:sz w:val="28"/>
          <w:szCs w:val="28"/>
        </w:rPr>
      </w:pPr>
      <w:r w:rsidRPr="002916E4">
        <w:rPr>
          <w:rFonts w:ascii="Times New Roman" w:eastAsia="Arial" w:hAnsi="Times New Roman"/>
          <w:sz w:val="28"/>
          <w:szCs w:val="28"/>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r w:rsidR="00990299">
        <w:rPr>
          <w:rFonts w:ascii="Times New Roman" w:eastAsia="Arial" w:hAnsi="Times New Roman"/>
          <w:sz w:val="28"/>
          <w:szCs w:val="28"/>
        </w:rPr>
        <w:t>.</w:t>
      </w:r>
    </w:p>
    <w:p w:rsidR="0090290C" w:rsidRPr="007C4DE6" w:rsidRDefault="0090290C" w:rsidP="0090290C">
      <w:pPr>
        <w:numPr>
          <w:ilvl w:val="0"/>
          <w:numId w:val="30"/>
        </w:numPr>
        <w:tabs>
          <w:tab w:val="left" w:pos="560"/>
        </w:tabs>
        <w:spacing w:after="0" w:line="240" w:lineRule="auto"/>
        <w:jc w:val="both"/>
        <w:rPr>
          <w:rFonts w:ascii="Times New Roman" w:eastAsia="Arial" w:hAnsi="Times New Roman"/>
          <w:sz w:val="28"/>
          <w:szCs w:val="28"/>
        </w:rPr>
        <w:sectPr w:rsidR="0090290C" w:rsidRPr="007C4DE6">
          <w:pgSz w:w="11900" w:h="16838"/>
          <w:pgMar w:top="1084" w:right="1300" w:bottom="619" w:left="1700" w:header="0" w:footer="0" w:gutter="0"/>
          <w:cols w:space="0" w:equalWidth="0">
            <w:col w:w="8900"/>
          </w:cols>
          <w:docGrid w:linePitch="360"/>
        </w:sectPr>
      </w:pPr>
    </w:p>
    <w:p w:rsidR="0090290C" w:rsidRDefault="0090290C" w:rsidP="0090290C">
      <w:pPr>
        <w:spacing w:line="0" w:lineRule="atLeast"/>
        <w:rPr>
          <w:rFonts w:ascii="Arial" w:eastAsia="Arial" w:hAnsi="Arial"/>
          <w:sz w:val="24"/>
        </w:rPr>
      </w:pPr>
    </w:p>
    <w:p w:rsidR="0090290C" w:rsidRDefault="0090290C" w:rsidP="0090290C">
      <w:pPr>
        <w:spacing w:line="0" w:lineRule="atLeast"/>
        <w:rPr>
          <w:rFonts w:ascii="Arial" w:eastAsia="Arial" w:hAnsi="Arial"/>
          <w:sz w:val="24"/>
        </w:rPr>
        <w:sectPr w:rsidR="0090290C">
          <w:type w:val="continuous"/>
          <w:pgSz w:w="11900" w:h="16838"/>
          <w:pgMar w:top="1084" w:right="9920" w:bottom="619" w:left="1700" w:header="0" w:footer="0" w:gutter="0"/>
          <w:cols w:space="0" w:equalWidth="0">
            <w:col w:w="280"/>
          </w:cols>
          <w:docGrid w:linePitch="360"/>
        </w:sectPr>
      </w:pPr>
    </w:p>
    <w:p w:rsidR="0090290C" w:rsidRDefault="0090290C" w:rsidP="0090290C">
      <w:pPr>
        <w:autoSpaceDE w:val="0"/>
        <w:autoSpaceDN w:val="0"/>
        <w:adjustRightInd w:val="0"/>
        <w:spacing w:after="0" w:line="240" w:lineRule="auto"/>
        <w:jc w:val="both"/>
        <w:rPr>
          <w:rFonts w:ascii="Times New Roman" w:hAnsi="Times New Roman"/>
          <w:color w:val="000000"/>
          <w:sz w:val="28"/>
          <w:szCs w:val="28"/>
        </w:rPr>
      </w:pPr>
      <w:bookmarkStart w:id="2" w:name="page19"/>
      <w:bookmarkEnd w:id="2"/>
      <w:r w:rsidRPr="00E76984">
        <w:rPr>
          <w:rFonts w:ascii="Times New Roman" w:hAnsi="Times New Roman"/>
          <w:b/>
          <w:bCs/>
          <w:color w:val="000000"/>
          <w:sz w:val="28"/>
          <w:szCs w:val="28"/>
        </w:rPr>
        <w:lastRenderedPageBreak/>
        <w:t>Информационное обеспечение обучения</w:t>
      </w:r>
      <w:r w:rsidRPr="00D41FF2">
        <w:rPr>
          <w:rFonts w:ascii="Times New Roman" w:hAnsi="Times New Roman"/>
          <w:color w:val="000000"/>
          <w:sz w:val="28"/>
          <w:szCs w:val="28"/>
        </w:rPr>
        <w:t xml:space="preserve"> </w:t>
      </w:r>
      <w:r w:rsidRPr="00E76984">
        <w:rPr>
          <w:rFonts w:ascii="Times New Roman" w:hAnsi="Times New Roman"/>
          <w:color w:val="000000"/>
          <w:sz w:val="28"/>
          <w:szCs w:val="28"/>
        </w:rPr>
        <w:t>пе</w:t>
      </w:r>
      <w:r>
        <w:rPr>
          <w:rFonts w:ascii="Times New Roman" w:hAnsi="Times New Roman"/>
          <w:color w:val="000000"/>
          <w:sz w:val="28"/>
          <w:szCs w:val="28"/>
        </w:rPr>
        <w:t>речень рекомендуемых учебных из</w:t>
      </w:r>
      <w:r w:rsidRPr="00E76984">
        <w:rPr>
          <w:rFonts w:ascii="Times New Roman" w:hAnsi="Times New Roman"/>
          <w:color w:val="000000"/>
          <w:sz w:val="28"/>
          <w:szCs w:val="28"/>
        </w:rPr>
        <w:t>даний, Интернет-ресурсов, дополнительной литературы)</w:t>
      </w:r>
    </w:p>
    <w:p w:rsidR="000201A9" w:rsidRDefault="000201A9" w:rsidP="0090290C">
      <w:pPr>
        <w:autoSpaceDE w:val="0"/>
        <w:autoSpaceDN w:val="0"/>
        <w:adjustRightInd w:val="0"/>
        <w:spacing w:after="0" w:line="240" w:lineRule="auto"/>
        <w:jc w:val="both"/>
        <w:rPr>
          <w:rFonts w:ascii="Times New Roman" w:hAnsi="Times New Roman"/>
          <w:color w:val="000000"/>
          <w:sz w:val="28"/>
          <w:szCs w:val="28"/>
        </w:rPr>
      </w:pPr>
    </w:p>
    <w:p w:rsidR="000201A9" w:rsidRPr="000B0D1A" w:rsidRDefault="000201A9" w:rsidP="000201A9">
      <w:pPr>
        <w:autoSpaceDE w:val="0"/>
        <w:autoSpaceDN w:val="0"/>
        <w:adjustRightInd w:val="0"/>
        <w:jc w:val="center"/>
        <w:rPr>
          <w:rFonts w:ascii="Times New Roman" w:hAnsi="Times New Roman"/>
          <w:color w:val="000000"/>
          <w:sz w:val="28"/>
          <w:szCs w:val="28"/>
        </w:rPr>
      </w:pPr>
      <w:r w:rsidRPr="000B0D1A">
        <w:rPr>
          <w:rFonts w:ascii="Times New Roman" w:hAnsi="Times New Roman"/>
          <w:b/>
          <w:bCs/>
          <w:color w:val="000000"/>
          <w:sz w:val="28"/>
          <w:szCs w:val="28"/>
        </w:rPr>
        <w:t>Основные источники</w:t>
      </w:r>
    </w:p>
    <w:p w:rsidR="000201A9" w:rsidRPr="000B0D1A" w:rsidRDefault="000201A9" w:rsidP="000201A9">
      <w:pPr>
        <w:autoSpaceDE w:val="0"/>
        <w:autoSpaceDN w:val="0"/>
        <w:adjustRightInd w:val="0"/>
        <w:jc w:val="center"/>
        <w:rPr>
          <w:rFonts w:ascii="Times New Roman" w:hAnsi="Times New Roman"/>
          <w:color w:val="000000"/>
          <w:sz w:val="28"/>
          <w:szCs w:val="28"/>
        </w:rPr>
      </w:pPr>
      <w:r w:rsidRPr="000B0D1A">
        <w:rPr>
          <w:rFonts w:ascii="Times New Roman" w:hAnsi="Times New Roman"/>
          <w:b/>
          <w:color w:val="000000"/>
          <w:sz w:val="28"/>
          <w:szCs w:val="28"/>
        </w:rPr>
        <w:t>Для преподавателей</w:t>
      </w:r>
    </w:p>
    <w:p w:rsidR="000201A9" w:rsidRPr="000B0D1A" w:rsidRDefault="000201A9" w:rsidP="000201A9">
      <w:pPr>
        <w:numPr>
          <w:ilvl w:val="0"/>
          <w:numId w:val="36"/>
        </w:numPr>
        <w:spacing w:after="0"/>
        <w:ind w:left="0" w:firstLine="0"/>
        <w:jc w:val="both"/>
        <w:rPr>
          <w:rFonts w:ascii="Times New Roman" w:hAnsi="Times New Roman"/>
          <w:sz w:val="28"/>
          <w:szCs w:val="28"/>
        </w:rPr>
      </w:pPr>
      <w:r w:rsidRPr="000B0D1A">
        <w:rPr>
          <w:rFonts w:ascii="Times New Roman" w:hAnsi="Times New Roman"/>
          <w:sz w:val="28"/>
          <w:szCs w:val="28"/>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0201A9" w:rsidRPr="000B0D1A" w:rsidRDefault="000201A9" w:rsidP="000201A9">
      <w:pPr>
        <w:numPr>
          <w:ilvl w:val="0"/>
          <w:numId w:val="36"/>
        </w:numPr>
        <w:spacing w:after="0"/>
        <w:ind w:left="0" w:firstLine="0"/>
        <w:jc w:val="both"/>
        <w:rPr>
          <w:rFonts w:ascii="Times New Roman" w:hAnsi="Times New Roman"/>
          <w:sz w:val="28"/>
          <w:szCs w:val="28"/>
        </w:rPr>
      </w:pPr>
      <w:r w:rsidRPr="000B0D1A">
        <w:rPr>
          <w:rFonts w:ascii="Times New Roman" w:hAnsi="Times New Roman"/>
          <w:sz w:val="28"/>
          <w:szCs w:val="28"/>
        </w:rPr>
        <w:t xml:space="preserve">Бишаева А.А. Физическая культура: учебник для студентов профессиональных образовательных организаций, осваивающих профессии и специальности СПО. –М., 2017  </w:t>
      </w:r>
    </w:p>
    <w:p w:rsidR="000201A9" w:rsidRPr="000B0D1A" w:rsidRDefault="000201A9" w:rsidP="000201A9">
      <w:pPr>
        <w:numPr>
          <w:ilvl w:val="0"/>
          <w:numId w:val="36"/>
        </w:numPr>
        <w:spacing w:after="0"/>
        <w:ind w:left="0" w:firstLine="0"/>
        <w:jc w:val="both"/>
        <w:rPr>
          <w:rFonts w:ascii="Times New Roman" w:hAnsi="Times New Roman"/>
          <w:sz w:val="28"/>
          <w:szCs w:val="28"/>
        </w:rPr>
      </w:pPr>
      <w:r w:rsidRPr="000B0D1A">
        <w:rPr>
          <w:rFonts w:ascii="Times New Roman" w:hAnsi="Times New Roman"/>
          <w:sz w:val="28"/>
          <w:szCs w:val="28"/>
        </w:rPr>
        <w:t xml:space="preserve">Бишаева А.А. Физическая культура: электронный учебник для студентов профессиональных образовательных организаций, осваивающих профессии и специальности СПО. –М., 2017  </w:t>
      </w:r>
    </w:p>
    <w:p w:rsidR="001255EF" w:rsidRDefault="000201A9" w:rsidP="00A23F4E">
      <w:pPr>
        <w:numPr>
          <w:ilvl w:val="0"/>
          <w:numId w:val="36"/>
        </w:numPr>
        <w:spacing w:after="0"/>
        <w:ind w:left="0" w:firstLine="0"/>
        <w:jc w:val="both"/>
        <w:rPr>
          <w:rFonts w:ascii="Times New Roman" w:hAnsi="Times New Roman"/>
          <w:sz w:val="28"/>
          <w:szCs w:val="28"/>
        </w:rPr>
      </w:pPr>
      <w:r w:rsidRPr="001255EF">
        <w:rPr>
          <w:rFonts w:ascii="Times New Roman" w:hAnsi="Times New Roman"/>
          <w:sz w:val="28"/>
          <w:szCs w:val="28"/>
        </w:rPr>
        <w:t>Бирюкова А.А. Спортивный масса</w:t>
      </w:r>
      <w:r w:rsidR="001255EF">
        <w:rPr>
          <w:rFonts w:ascii="Times New Roman" w:hAnsi="Times New Roman"/>
          <w:sz w:val="28"/>
          <w:szCs w:val="28"/>
        </w:rPr>
        <w:t>ж: учебник для вузов. — М., 2017</w:t>
      </w:r>
    </w:p>
    <w:p w:rsidR="000201A9" w:rsidRPr="001255EF" w:rsidRDefault="000201A9" w:rsidP="00A23F4E">
      <w:pPr>
        <w:numPr>
          <w:ilvl w:val="0"/>
          <w:numId w:val="36"/>
        </w:numPr>
        <w:spacing w:after="0"/>
        <w:ind w:left="0" w:firstLine="0"/>
        <w:jc w:val="both"/>
        <w:rPr>
          <w:rFonts w:ascii="Times New Roman" w:hAnsi="Times New Roman"/>
          <w:sz w:val="28"/>
          <w:szCs w:val="28"/>
        </w:rPr>
      </w:pPr>
      <w:r w:rsidRPr="001255EF">
        <w:rPr>
          <w:rFonts w:ascii="Times New Roman" w:hAnsi="Times New Roman"/>
          <w:sz w:val="28"/>
          <w:szCs w:val="28"/>
        </w:rPr>
        <w:t>Бишаева А.А., Зимин В.Н. Физическое во</w:t>
      </w:r>
      <w:r w:rsidR="001255EF">
        <w:rPr>
          <w:rFonts w:ascii="Times New Roman" w:hAnsi="Times New Roman"/>
          <w:sz w:val="28"/>
          <w:szCs w:val="28"/>
        </w:rPr>
        <w:t>спитание и валеология. — К, 2018</w:t>
      </w:r>
      <w:r w:rsidRPr="001255EF">
        <w:rPr>
          <w:rFonts w:ascii="Times New Roman" w:hAnsi="Times New Roman"/>
          <w:sz w:val="28"/>
          <w:szCs w:val="28"/>
        </w:rPr>
        <w:t xml:space="preserve"> </w:t>
      </w:r>
    </w:p>
    <w:p w:rsidR="000201A9" w:rsidRPr="000B0D1A" w:rsidRDefault="000201A9" w:rsidP="000201A9">
      <w:pPr>
        <w:numPr>
          <w:ilvl w:val="0"/>
          <w:numId w:val="36"/>
        </w:numPr>
        <w:spacing w:after="0"/>
        <w:ind w:left="0" w:firstLine="0"/>
        <w:jc w:val="both"/>
        <w:rPr>
          <w:rFonts w:ascii="Times New Roman" w:hAnsi="Times New Roman"/>
          <w:sz w:val="28"/>
          <w:szCs w:val="28"/>
        </w:rPr>
      </w:pPr>
      <w:r w:rsidRPr="000B0D1A">
        <w:rPr>
          <w:rFonts w:ascii="Times New Roman" w:hAnsi="Times New Roman"/>
          <w:sz w:val="28"/>
          <w:szCs w:val="28"/>
        </w:rPr>
        <w:t>Дмитриев А.А. Физическая культура в специальном о</w:t>
      </w:r>
      <w:r w:rsidR="001255EF">
        <w:rPr>
          <w:rFonts w:ascii="Times New Roman" w:hAnsi="Times New Roman"/>
          <w:sz w:val="28"/>
          <w:szCs w:val="28"/>
        </w:rPr>
        <w:t>бразовании. — М.,           2018</w:t>
      </w:r>
      <w:r w:rsidRPr="000B0D1A">
        <w:rPr>
          <w:rFonts w:ascii="Times New Roman" w:hAnsi="Times New Roman"/>
          <w:sz w:val="28"/>
          <w:szCs w:val="28"/>
        </w:rPr>
        <w:t xml:space="preserve"> </w:t>
      </w:r>
    </w:p>
    <w:p w:rsidR="000201A9" w:rsidRPr="000B0D1A" w:rsidRDefault="000201A9" w:rsidP="001255EF">
      <w:pPr>
        <w:numPr>
          <w:ilvl w:val="0"/>
          <w:numId w:val="36"/>
        </w:numPr>
        <w:spacing w:after="0" w:line="240" w:lineRule="auto"/>
        <w:ind w:left="0" w:firstLine="0"/>
        <w:jc w:val="both"/>
        <w:rPr>
          <w:rFonts w:ascii="Times New Roman" w:hAnsi="Times New Roman"/>
          <w:sz w:val="28"/>
          <w:szCs w:val="28"/>
        </w:rPr>
      </w:pPr>
      <w:r w:rsidRPr="000B0D1A">
        <w:rPr>
          <w:rFonts w:ascii="Times New Roman" w:hAnsi="Times New Roman"/>
          <w:sz w:val="28"/>
          <w:szCs w:val="28"/>
        </w:rPr>
        <w:t xml:space="preserve">Туревский И.М. Самостоятельная работа студентов факультетов </w:t>
      </w:r>
      <w:r w:rsidR="001255EF">
        <w:rPr>
          <w:rFonts w:ascii="Times New Roman" w:hAnsi="Times New Roman"/>
          <w:sz w:val="28"/>
          <w:szCs w:val="28"/>
        </w:rPr>
        <w:t>физической  культуры. — М., 2018</w:t>
      </w:r>
    </w:p>
    <w:p w:rsidR="000201A9" w:rsidRPr="000B0D1A" w:rsidRDefault="000201A9" w:rsidP="001255EF">
      <w:pPr>
        <w:tabs>
          <w:tab w:val="left" w:pos="709"/>
        </w:tabs>
        <w:spacing w:line="240" w:lineRule="auto"/>
        <w:jc w:val="both"/>
        <w:rPr>
          <w:rFonts w:ascii="Times New Roman" w:hAnsi="Times New Roman"/>
          <w:color w:val="000000"/>
          <w:sz w:val="28"/>
          <w:szCs w:val="28"/>
        </w:rPr>
      </w:pPr>
      <w:r w:rsidRPr="000B0D1A">
        <w:rPr>
          <w:rFonts w:ascii="Times New Roman" w:hAnsi="Times New Roman"/>
          <w:color w:val="000000"/>
          <w:sz w:val="28"/>
          <w:szCs w:val="28"/>
        </w:rPr>
        <w:t>8.     Нестеровский Д.И Баскетбол: Теория и методика обучения (5-е изд., с</w:t>
      </w:r>
      <w:r w:rsidR="001255EF">
        <w:rPr>
          <w:rFonts w:ascii="Times New Roman" w:hAnsi="Times New Roman"/>
          <w:color w:val="000000"/>
          <w:sz w:val="28"/>
          <w:szCs w:val="28"/>
        </w:rPr>
        <w:t>тер.)   учеб. пособие – М., 2018</w:t>
      </w:r>
    </w:p>
    <w:p w:rsidR="000201A9" w:rsidRPr="000B0D1A" w:rsidRDefault="000201A9" w:rsidP="001255EF">
      <w:pPr>
        <w:widowControl w:val="0"/>
        <w:shd w:val="clear" w:color="auto" w:fill="FFFFFF"/>
        <w:tabs>
          <w:tab w:val="left" w:pos="-142"/>
          <w:tab w:val="left" w:pos="142"/>
          <w:tab w:val="left" w:pos="284"/>
          <w:tab w:val="left" w:pos="567"/>
          <w:tab w:val="left" w:pos="826"/>
        </w:tabs>
        <w:autoSpaceDE w:val="0"/>
        <w:autoSpaceDN w:val="0"/>
        <w:adjustRightInd w:val="0"/>
        <w:spacing w:line="240" w:lineRule="auto"/>
        <w:jc w:val="both"/>
        <w:rPr>
          <w:rFonts w:ascii="Times New Roman" w:hAnsi="Times New Roman"/>
          <w:spacing w:val="-20"/>
          <w:sz w:val="28"/>
          <w:szCs w:val="28"/>
        </w:rPr>
      </w:pPr>
      <w:r w:rsidRPr="000B0D1A">
        <w:rPr>
          <w:rFonts w:ascii="Times New Roman" w:hAnsi="Times New Roman"/>
          <w:color w:val="000000"/>
          <w:spacing w:val="-20"/>
          <w:sz w:val="28"/>
          <w:szCs w:val="28"/>
        </w:rPr>
        <w:t xml:space="preserve">10.      </w:t>
      </w:r>
      <w:r w:rsidRPr="000B0D1A">
        <w:rPr>
          <w:rFonts w:ascii="Times New Roman" w:hAnsi="Times New Roman"/>
          <w:spacing w:val="-20"/>
          <w:sz w:val="28"/>
          <w:szCs w:val="28"/>
        </w:rPr>
        <w:t>Никитушкин В.Г., Губа  В.П., Гапеев В.И. Легкая атлетика: Учебно-методическое пособие для                общеобразовательных ш</w:t>
      </w:r>
      <w:r w:rsidR="001255EF">
        <w:rPr>
          <w:rFonts w:ascii="Times New Roman" w:hAnsi="Times New Roman"/>
          <w:spacing w:val="-20"/>
          <w:sz w:val="28"/>
          <w:szCs w:val="28"/>
        </w:rPr>
        <w:t>кол. – М.: «Олимпия Пресс,  2017</w:t>
      </w:r>
    </w:p>
    <w:p w:rsidR="000201A9" w:rsidRPr="000B0D1A" w:rsidRDefault="000201A9" w:rsidP="001255EF">
      <w:pPr>
        <w:widowControl w:val="0"/>
        <w:shd w:val="clear" w:color="auto" w:fill="FFFFFF"/>
        <w:tabs>
          <w:tab w:val="left" w:pos="-142"/>
          <w:tab w:val="left" w:pos="142"/>
          <w:tab w:val="left" w:pos="284"/>
          <w:tab w:val="left" w:pos="567"/>
          <w:tab w:val="left" w:pos="826"/>
        </w:tabs>
        <w:autoSpaceDE w:val="0"/>
        <w:autoSpaceDN w:val="0"/>
        <w:adjustRightInd w:val="0"/>
        <w:spacing w:line="240" w:lineRule="auto"/>
        <w:jc w:val="both"/>
        <w:rPr>
          <w:rFonts w:ascii="Times New Roman" w:hAnsi="Times New Roman"/>
          <w:spacing w:val="-20"/>
          <w:sz w:val="28"/>
          <w:szCs w:val="28"/>
        </w:rPr>
      </w:pPr>
      <w:r w:rsidRPr="000B0D1A">
        <w:rPr>
          <w:rFonts w:ascii="Times New Roman" w:hAnsi="Times New Roman"/>
          <w:spacing w:val="-20"/>
          <w:sz w:val="28"/>
          <w:szCs w:val="28"/>
        </w:rPr>
        <w:t xml:space="preserve">11.    Никитушкин В.Г. Теория и методика юношеского спорта: учебник. Рекомендовано УМО – М.:  </w:t>
      </w:r>
      <w:r w:rsidR="001255EF">
        <w:rPr>
          <w:rFonts w:ascii="Times New Roman" w:hAnsi="Times New Roman"/>
          <w:spacing w:val="-20"/>
          <w:sz w:val="28"/>
          <w:szCs w:val="28"/>
        </w:rPr>
        <w:t xml:space="preserve">          «Олимпия Пресс,  2017</w:t>
      </w:r>
    </w:p>
    <w:p w:rsidR="000201A9" w:rsidRPr="000B0D1A" w:rsidRDefault="000201A9" w:rsidP="001255EF">
      <w:pPr>
        <w:widowControl w:val="0"/>
        <w:numPr>
          <w:ilvl w:val="0"/>
          <w:numId w:val="39"/>
        </w:numPr>
        <w:shd w:val="clear" w:color="auto" w:fill="FFFFFF"/>
        <w:tabs>
          <w:tab w:val="left" w:pos="-142"/>
          <w:tab w:val="left" w:pos="142"/>
          <w:tab w:val="left" w:pos="284"/>
          <w:tab w:val="left" w:pos="567"/>
          <w:tab w:val="left" w:pos="826"/>
        </w:tabs>
        <w:autoSpaceDE w:val="0"/>
        <w:autoSpaceDN w:val="0"/>
        <w:adjustRightInd w:val="0"/>
        <w:spacing w:after="0" w:line="240" w:lineRule="auto"/>
        <w:jc w:val="both"/>
        <w:rPr>
          <w:rFonts w:ascii="Times New Roman" w:hAnsi="Times New Roman"/>
          <w:sz w:val="28"/>
          <w:szCs w:val="28"/>
        </w:rPr>
      </w:pPr>
      <w:r w:rsidRPr="000B0D1A">
        <w:rPr>
          <w:rFonts w:ascii="Times New Roman" w:hAnsi="Times New Roman"/>
          <w:sz w:val="28"/>
          <w:szCs w:val="28"/>
          <w:shd w:val="clear" w:color="auto" w:fill="FFFFFF"/>
        </w:rPr>
        <w:t>Барчуков И.С  Теория и методика физического воспитания и спорта : учебник для использования в учебном процессе образовательных учреждений, реализующих программы среднего профессионального</w:t>
      </w:r>
      <w:r w:rsidR="001255EF">
        <w:rPr>
          <w:rFonts w:ascii="Times New Roman" w:hAnsi="Times New Roman"/>
          <w:sz w:val="28"/>
          <w:szCs w:val="28"/>
          <w:shd w:val="clear" w:color="auto" w:fill="FFFFFF"/>
        </w:rPr>
        <w:t xml:space="preserve"> образования. М., : КноРус, 2018</w:t>
      </w:r>
    </w:p>
    <w:p w:rsidR="000201A9" w:rsidRPr="000B0D1A" w:rsidRDefault="000201A9" w:rsidP="000201A9">
      <w:pPr>
        <w:autoSpaceDE w:val="0"/>
        <w:autoSpaceDN w:val="0"/>
        <w:adjustRightInd w:val="0"/>
        <w:jc w:val="center"/>
        <w:rPr>
          <w:rFonts w:ascii="Times New Roman" w:hAnsi="Times New Roman"/>
          <w:b/>
          <w:color w:val="000000"/>
          <w:sz w:val="28"/>
          <w:szCs w:val="28"/>
        </w:rPr>
      </w:pPr>
      <w:r w:rsidRPr="000B0D1A">
        <w:rPr>
          <w:rFonts w:ascii="Times New Roman" w:hAnsi="Times New Roman"/>
          <w:b/>
          <w:color w:val="000000"/>
          <w:sz w:val="28"/>
          <w:szCs w:val="28"/>
        </w:rPr>
        <w:t>Для студентов</w:t>
      </w:r>
    </w:p>
    <w:p w:rsidR="000201A9" w:rsidRPr="000B0D1A" w:rsidRDefault="000201A9" w:rsidP="001255EF">
      <w:pPr>
        <w:numPr>
          <w:ilvl w:val="0"/>
          <w:numId w:val="38"/>
        </w:numPr>
        <w:spacing w:after="0"/>
        <w:ind w:left="0" w:firstLine="0"/>
        <w:jc w:val="both"/>
        <w:rPr>
          <w:rFonts w:ascii="Times New Roman" w:hAnsi="Times New Roman"/>
          <w:sz w:val="28"/>
          <w:szCs w:val="28"/>
        </w:rPr>
      </w:pPr>
      <w:r w:rsidRPr="000B0D1A">
        <w:rPr>
          <w:rFonts w:ascii="Times New Roman" w:hAnsi="Times New Roman"/>
          <w:sz w:val="28"/>
          <w:szCs w:val="28"/>
        </w:rPr>
        <w:t>Бишаева А.А. Физическая культура: учебник для студентов профессиональных образовательных организаций, осваивающих професси</w:t>
      </w:r>
      <w:r w:rsidR="001255EF">
        <w:rPr>
          <w:rFonts w:ascii="Times New Roman" w:hAnsi="Times New Roman"/>
          <w:sz w:val="28"/>
          <w:szCs w:val="28"/>
        </w:rPr>
        <w:t>и и специальности СПО. –М., 2018</w:t>
      </w:r>
      <w:r w:rsidRPr="000B0D1A">
        <w:rPr>
          <w:rFonts w:ascii="Times New Roman" w:hAnsi="Times New Roman"/>
          <w:sz w:val="28"/>
          <w:szCs w:val="28"/>
        </w:rPr>
        <w:t xml:space="preserve"> </w:t>
      </w:r>
    </w:p>
    <w:p w:rsidR="000201A9" w:rsidRPr="000B0D1A" w:rsidRDefault="000201A9" w:rsidP="001255EF">
      <w:pPr>
        <w:numPr>
          <w:ilvl w:val="0"/>
          <w:numId w:val="38"/>
        </w:numPr>
        <w:spacing w:after="0"/>
        <w:ind w:left="0" w:firstLine="0"/>
        <w:jc w:val="both"/>
        <w:rPr>
          <w:rFonts w:ascii="Times New Roman" w:hAnsi="Times New Roman"/>
          <w:sz w:val="28"/>
          <w:szCs w:val="28"/>
        </w:rPr>
      </w:pPr>
      <w:r w:rsidRPr="000B0D1A">
        <w:rPr>
          <w:rFonts w:ascii="Times New Roman" w:hAnsi="Times New Roman"/>
          <w:sz w:val="28"/>
          <w:szCs w:val="28"/>
        </w:rPr>
        <w:lastRenderedPageBreak/>
        <w:t>Бишаева А.А. Физическая культура: электронный учебник для студентов профессиональных образовательных организаций, осваивающих профес</w:t>
      </w:r>
      <w:r w:rsidR="001255EF">
        <w:rPr>
          <w:rFonts w:ascii="Times New Roman" w:hAnsi="Times New Roman"/>
          <w:sz w:val="28"/>
          <w:szCs w:val="28"/>
        </w:rPr>
        <w:t>сии и специальности СПО.–М.,2018</w:t>
      </w:r>
    </w:p>
    <w:p w:rsidR="000201A9" w:rsidRPr="000B0D1A" w:rsidRDefault="000201A9" w:rsidP="001255EF">
      <w:pPr>
        <w:numPr>
          <w:ilvl w:val="0"/>
          <w:numId w:val="38"/>
        </w:numPr>
        <w:spacing w:after="0"/>
        <w:ind w:left="0" w:firstLine="0"/>
        <w:jc w:val="both"/>
        <w:rPr>
          <w:rFonts w:ascii="Times New Roman" w:hAnsi="Times New Roman"/>
          <w:sz w:val="28"/>
          <w:szCs w:val="28"/>
        </w:rPr>
      </w:pPr>
      <w:r w:rsidRPr="000B0D1A">
        <w:rPr>
          <w:rFonts w:ascii="Times New Roman" w:hAnsi="Times New Roman"/>
          <w:sz w:val="28"/>
          <w:szCs w:val="28"/>
          <w:shd w:val="clear" w:color="auto" w:fill="FFFFFF"/>
        </w:rPr>
        <w:t>Барчуков И.С  Теория и методика физического воспитания и спорта : учебник для использования в учебном процессе образовательных учреждений, реализующих программы среднего профессионального</w:t>
      </w:r>
      <w:r w:rsidR="001255EF">
        <w:rPr>
          <w:rFonts w:ascii="Times New Roman" w:hAnsi="Times New Roman"/>
          <w:sz w:val="28"/>
          <w:szCs w:val="28"/>
          <w:shd w:val="clear" w:color="auto" w:fill="FFFFFF"/>
        </w:rPr>
        <w:t xml:space="preserve"> образования. М., : КноРус, 2017</w:t>
      </w:r>
    </w:p>
    <w:p w:rsidR="000201A9" w:rsidRPr="000B0D1A" w:rsidRDefault="000201A9" w:rsidP="000201A9">
      <w:pPr>
        <w:numPr>
          <w:ilvl w:val="0"/>
          <w:numId w:val="38"/>
        </w:numPr>
        <w:spacing w:after="0"/>
        <w:ind w:left="0" w:firstLine="0"/>
        <w:jc w:val="both"/>
        <w:rPr>
          <w:rFonts w:ascii="Times New Roman" w:hAnsi="Times New Roman"/>
          <w:sz w:val="28"/>
          <w:szCs w:val="28"/>
        </w:rPr>
      </w:pPr>
      <w:r w:rsidRPr="000B0D1A">
        <w:rPr>
          <w:rFonts w:ascii="Times New Roman" w:hAnsi="Times New Roman"/>
          <w:sz w:val="28"/>
          <w:szCs w:val="28"/>
        </w:rPr>
        <w:t>Журнал Физкультура и спорт.</w:t>
      </w:r>
    </w:p>
    <w:p w:rsidR="000201A9" w:rsidRPr="000B0D1A" w:rsidRDefault="000201A9" w:rsidP="000201A9">
      <w:pPr>
        <w:jc w:val="both"/>
        <w:rPr>
          <w:rFonts w:ascii="Times New Roman" w:hAnsi="Times New Roman"/>
          <w:sz w:val="28"/>
          <w:szCs w:val="28"/>
        </w:rPr>
      </w:pPr>
    </w:p>
    <w:p w:rsidR="000201A9" w:rsidRPr="000B0D1A" w:rsidRDefault="000201A9" w:rsidP="000201A9">
      <w:pPr>
        <w:shd w:val="clear" w:color="auto" w:fill="FFFFFF"/>
        <w:spacing w:before="5" w:line="322" w:lineRule="exact"/>
        <w:ind w:left="883"/>
        <w:jc w:val="center"/>
        <w:rPr>
          <w:rFonts w:ascii="Times New Roman" w:hAnsi="Times New Roman"/>
          <w:b/>
          <w:bCs/>
          <w:color w:val="000000"/>
          <w:sz w:val="28"/>
          <w:szCs w:val="28"/>
        </w:rPr>
      </w:pPr>
      <w:r w:rsidRPr="000B0D1A">
        <w:rPr>
          <w:rFonts w:ascii="Times New Roman" w:hAnsi="Times New Roman"/>
          <w:b/>
          <w:bCs/>
          <w:color w:val="000000"/>
          <w:sz w:val="28"/>
          <w:szCs w:val="28"/>
        </w:rPr>
        <w:t>Интернет-ресурсы:</w:t>
      </w:r>
    </w:p>
    <w:p w:rsidR="000201A9" w:rsidRPr="000B0D1A" w:rsidRDefault="00D80D9B" w:rsidP="001255EF">
      <w:pPr>
        <w:pStyle w:val="a4"/>
        <w:widowControl w:val="0"/>
        <w:numPr>
          <w:ilvl w:val="0"/>
          <w:numId w:val="37"/>
        </w:numPr>
        <w:shd w:val="clear" w:color="auto" w:fill="FFFFFF"/>
        <w:tabs>
          <w:tab w:val="left" w:pos="1450"/>
        </w:tabs>
        <w:autoSpaceDE w:val="0"/>
        <w:autoSpaceDN w:val="0"/>
        <w:adjustRightInd w:val="0"/>
        <w:spacing w:after="0" w:line="240" w:lineRule="auto"/>
        <w:rPr>
          <w:rFonts w:ascii="Times New Roman" w:hAnsi="Times New Roman"/>
          <w:color w:val="000000"/>
          <w:spacing w:val="-23"/>
          <w:sz w:val="28"/>
          <w:szCs w:val="28"/>
        </w:rPr>
      </w:pPr>
      <w:hyperlink r:id="rId18" w:history="1">
        <w:r w:rsidR="000201A9" w:rsidRPr="000B0D1A">
          <w:rPr>
            <w:rStyle w:val="af3"/>
            <w:rFonts w:ascii="Times New Roman" w:hAnsi="Times New Roman"/>
            <w:color w:val="000000"/>
            <w:spacing w:val="-3"/>
            <w:sz w:val="28"/>
            <w:szCs w:val="28"/>
            <w:lang w:val="en-US"/>
          </w:rPr>
          <w:t>http</w:t>
        </w:r>
        <w:r w:rsidR="000201A9" w:rsidRPr="000B0D1A">
          <w:rPr>
            <w:rStyle w:val="af3"/>
            <w:rFonts w:ascii="Times New Roman" w:hAnsi="Times New Roman"/>
            <w:color w:val="000000"/>
            <w:spacing w:val="-3"/>
            <w:sz w:val="28"/>
            <w:szCs w:val="28"/>
          </w:rPr>
          <w:t>://</w:t>
        </w:r>
        <w:r w:rsidR="000201A9" w:rsidRPr="000B0D1A">
          <w:rPr>
            <w:rStyle w:val="af3"/>
            <w:rFonts w:ascii="Times New Roman" w:hAnsi="Times New Roman"/>
            <w:color w:val="000000"/>
            <w:spacing w:val="-3"/>
            <w:sz w:val="28"/>
            <w:szCs w:val="28"/>
            <w:lang w:val="en-US"/>
          </w:rPr>
          <w:t>lLb</w:t>
        </w:r>
        <w:r w:rsidR="000201A9" w:rsidRPr="000B0D1A">
          <w:rPr>
            <w:rStyle w:val="af3"/>
            <w:rFonts w:ascii="Times New Roman" w:hAnsi="Times New Roman"/>
            <w:color w:val="000000"/>
            <w:spacing w:val="-3"/>
            <w:sz w:val="28"/>
            <w:szCs w:val="28"/>
          </w:rPr>
          <w:t>.</w:t>
        </w:r>
        <w:r w:rsidR="000201A9" w:rsidRPr="000B0D1A">
          <w:rPr>
            <w:rStyle w:val="af3"/>
            <w:rFonts w:ascii="Times New Roman" w:hAnsi="Times New Roman"/>
            <w:color w:val="000000"/>
            <w:spacing w:val="-3"/>
            <w:sz w:val="28"/>
            <w:szCs w:val="28"/>
            <w:lang w:val="en-US"/>
          </w:rPr>
          <w:t>sportedu</w:t>
        </w:r>
        <w:r w:rsidR="000201A9" w:rsidRPr="000B0D1A">
          <w:rPr>
            <w:rStyle w:val="af3"/>
            <w:rFonts w:ascii="Times New Roman" w:hAnsi="Times New Roman"/>
            <w:color w:val="000000"/>
            <w:spacing w:val="-3"/>
            <w:sz w:val="28"/>
            <w:szCs w:val="28"/>
          </w:rPr>
          <w:t>.</w:t>
        </w:r>
        <w:r w:rsidR="000201A9" w:rsidRPr="000B0D1A">
          <w:rPr>
            <w:rStyle w:val="af3"/>
            <w:rFonts w:ascii="Times New Roman" w:hAnsi="Times New Roman"/>
            <w:color w:val="000000"/>
            <w:spacing w:val="-3"/>
            <w:sz w:val="28"/>
            <w:szCs w:val="28"/>
            <w:lang w:val="en-US"/>
          </w:rPr>
          <w:t>ru</w:t>
        </w:r>
        <w:r w:rsidR="000201A9" w:rsidRPr="000B0D1A">
          <w:rPr>
            <w:rStyle w:val="af3"/>
            <w:rFonts w:ascii="Times New Roman" w:hAnsi="Times New Roman"/>
            <w:color w:val="000000"/>
            <w:spacing w:val="-3"/>
            <w:sz w:val="28"/>
            <w:szCs w:val="28"/>
          </w:rPr>
          <w:t>/</w:t>
        </w:r>
        <w:r w:rsidR="000201A9" w:rsidRPr="000B0D1A">
          <w:rPr>
            <w:rStyle w:val="af3"/>
            <w:rFonts w:ascii="Times New Roman" w:hAnsi="Times New Roman"/>
            <w:color w:val="000000"/>
            <w:spacing w:val="-3"/>
            <w:sz w:val="28"/>
            <w:szCs w:val="28"/>
            <w:lang w:val="en-US"/>
          </w:rPr>
          <w:t>press</w:t>
        </w:r>
        <w:r w:rsidR="000201A9" w:rsidRPr="000B0D1A">
          <w:rPr>
            <w:rStyle w:val="af3"/>
            <w:rFonts w:ascii="Times New Roman" w:hAnsi="Times New Roman"/>
            <w:color w:val="000000"/>
            <w:spacing w:val="-3"/>
            <w:sz w:val="28"/>
            <w:szCs w:val="28"/>
          </w:rPr>
          <w:t>/</w:t>
        </w:r>
        <w:r w:rsidR="000201A9" w:rsidRPr="000B0D1A">
          <w:rPr>
            <w:rStyle w:val="af3"/>
            <w:rFonts w:ascii="Times New Roman" w:hAnsi="Times New Roman"/>
            <w:color w:val="000000"/>
            <w:spacing w:val="-3"/>
            <w:sz w:val="28"/>
            <w:szCs w:val="28"/>
            <w:lang w:val="en-US"/>
          </w:rPr>
          <w:t>tpfk</w:t>
        </w:r>
      </w:hyperlink>
    </w:p>
    <w:p w:rsidR="000201A9" w:rsidRPr="000B0D1A" w:rsidRDefault="000201A9" w:rsidP="001255EF">
      <w:pPr>
        <w:pStyle w:val="a4"/>
        <w:widowControl w:val="0"/>
        <w:numPr>
          <w:ilvl w:val="0"/>
          <w:numId w:val="37"/>
        </w:numPr>
        <w:shd w:val="clear" w:color="auto" w:fill="FFFFFF"/>
        <w:tabs>
          <w:tab w:val="left" w:pos="1450"/>
        </w:tabs>
        <w:autoSpaceDE w:val="0"/>
        <w:autoSpaceDN w:val="0"/>
        <w:adjustRightInd w:val="0"/>
        <w:spacing w:after="0" w:line="240" w:lineRule="auto"/>
        <w:rPr>
          <w:rFonts w:ascii="Times New Roman" w:hAnsi="Times New Roman"/>
          <w:color w:val="000000"/>
          <w:spacing w:val="-23"/>
          <w:sz w:val="28"/>
          <w:szCs w:val="28"/>
        </w:rPr>
      </w:pPr>
      <w:r w:rsidRPr="000B0D1A">
        <w:rPr>
          <w:rFonts w:ascii="Times New Roman" w:hAnsi="Times New Roman"/>
          <w:sz w:val="28"/>
          <w:szCs w:val="28"/>
        </w:rPr>
        <w:t xml:space="preserve">www.minstm.gov.ru (Официальный сайт Министерства спорта Российской Федерации). </w:t>
      </w:r>
    </w:p>
    <w:p w:rsidR="000201A9" w:rsidRPr="000B0D1A" w:rsidRDefault="000201A9" w:rsidP="001255EF">
      <w:pPr>
        <w:pStyle w:val="a4"/>
        <w:widowControl w:val="0"/>
        <w:numPr>
          <w:ilvl w:val="0"/>
          <w:numId w:val="37"/>
        </w:numPr>
        <w:shd w:val="clear" w:color="auto" w:fill="FFFFFF"/>
        <w:tabs>
          <w:tab w:val="left" w:pos="1450"/>
        </w:tabs>
        <w:autoSpaceDE w:val="0"/>
        <w:autoSpaceDN w:val="0"/>
        <w:adjustRightInd w:val="0"/>
        <w:spacing w:after="0" w:line="240" w:lineRule="auto"/>
        <w:rPr>
          <w:rFonts w:ascii="Times New Roman" w:hAnsi="Times New Roman"/>
          <w:color w:val="000000"/>
          <w:spacing w:val="-23"/>
          <w:sz w:val="28"/>
          <w:szCs w:val="28"/>
        </w:rPr>
      </w:pPr>
      <w:r w:rsidRPr="000B0D1A">
        <w:rPr>
          <w:rFonts w:ascii="Times New Roman" w:hAnsi="Times New Roman"/>
          <w:sz w:val="28"/>
          <w:szCs w:val="28"/>
        </w:rPr>
        <w:t>www.edu.ru (Федеральный портал «Российское образование»).</w:t>
      </w:r>
    </w:p>
    <w:p w:rsidR="000201A9" w:rsidRPr="000B0D1A" w:rsidRDefault="000201A9" w:rsidP="001255EF">
      <w:pPr>
        <w:pStyle w:val="a4"/>
        <w:widowControl w:val="0"/>
        <w:numPr>
          <w:ilvl w:val="0"/>
          <w:numId w:val="37"/>
        </w:numPr>
        <w:shd w:val="clear" w:color="auto" w:fill="FFFFFF"/>
        <w:tabs>
          <w:tab w:val="left" w:pos="1450"/>
        </w:tabs>
        <w:autoSpaceDE w:val="0"/>
        <w:autoSpaceDN w:val="0"/>
        <w:adjustRightInd w:val="0"/>
        <w:spacing w:after="0" w:line="240" w:lineRule="auto"/>
        <w:rPr>
          <w:rFonts w:ascii="Times New Roman" w:hAnsi="Times New Roman"/>
          <w:color w:val="000000"/>
          <w:spacing w:val="-23"/>
          <w:sz w:val="28"/>
          <w:szCs w:val="28"/>
        </w:rPr>
      </w:pPr>
      <w:r w:rsidRPr="000B0D1A">
        <w:rPr>
          <w:rFonts w:ascii="Times New Roman" w:hAnsi="Times New Roman"/>
          <w:sz w:val="28"/>
          <w:szCs w:val="28"/>
        </w:rPr>
        <w:t xml:space="preserve"> www.olympic.ru (Официальный сайт Олимпийского комитета России).</w:t>
      </w:r>
    </w:p>
    <w:p w:rsidR="000201A9" w:rsidRPr="000B0D1A" w:rsidRDefault="000201A9" w:rsidP="001255EF">
      <w:pPr>
        <w:pStyle w:val="a4"/>
        <w:numPr>
          <w:ilvl w:val="0"/>
          <w:numId w:val="37"/>
        </w:numPr>
        <w:spacing w:after="0" w:line="240" w:lineRule="auto"/>
        <w:rPr>
          <w:rFonts w:ascii="Times New Roman" w:hAnsi="Times New Roman"/>
          <w:color w:val="000000"/>
          <w:spacing w:val="-7"/>
          <w:sz w:val="28"/>
          <w:szCs w:val="28"/>
          <w:u w:val="single"/>
          <w:lang w:val="en-US"/>
        </w:rPr>
      </w:pPr>
      <w:r w:rsidRPr="000B0D1A">
        <w:rPr>
          <w:rFonts w:ascii="Times New Roman" w:hAnsi="Times New Roman"/>
          <w:color w:val="000000"/>
          <w:spacing w:val="-7"/>
          <w:sz w:val="28"/>
          <w:szCs w:val="28"/>
          <w:lang w:val="en-US"/>
        </w:rPr>
        <w:t>http ://w</w:t>
      </w:r>
      <w:r w:rsidRPr="000B0D1A">
        <w:rPr>
          <w:rFonts w:ascii="Times New Roman" w:hAnsi="Times New Roman"/>
          <w:color w:val="000000"/>
          <w:spacing w:val="-7"/>
          <w:sz w:val="28"/>
          <w:szCs w:val="28"/>
          <w:u w:val="single"/>
          <w:lang w:val="en-US"/>
        </w:rPr>
        <w:t>ww. shkola-press ,ru</w:t>
      </w:r>
    </w:p>
    <w:p w:rsidR="000201A9" w:rsidRPr="000B0D1A" w:rsidRDefault="000201A9" w:rsidP="001255EF">
      <w:pPr>
        <w:pStyle w:val="af1"/>
        <w:numPr>
          <w:ilvl w:val="0"/>
          <w:numId w:val="37"/>
        </w:numPr>
        <w:spacing w:before="0" w:beforeAutospacing="0" w:after="0" w:afterAutospacing="0"/>
        <w:ind w:left="709"/>
        <w:jc w:val="both"/>
        <w:rPr>
          <w:b/>
          <w:bCs/>
          <w:sz w:val="28"/>
          <w:szCs w:val="28"/>
          <w:lang w:val="en-US"/>
        </w:rPr>
      </w:pPr>
      <w:r w:rsidRPr="000B0D1A">
        <w:rPr>
          <w:bCs/>
          <w:sz w:val="28"/>
          <w:szCs w:val="28"/>
          <w:lang w:val="en-US"/>
        </w:rPr>
        <w:t>http://www.montessori-school.ru/ploshadka.htm</w:t>
      </w:r>
    </w:p>
    <w:p w:rsidR="000201A9" w:rsidRPr="000B0D1A" w:rsidRDefault="000201A9" w:rsidP="000201A9">
      <w:pPr>
        <w:pStyle w:val="a4"/>
        <w:spacing w:line="360" w:lineRule="auto"/>
        <w:rPr>
          <w:rFonts w:ascii="Times New Roman" w:hAnsi="Times New Roman"/>
          <w:color w:val="000000"/>
          <w:spacing w:val="-7"/>
          <w:sz w:val="28"/>
          <w:szCs w:val="28"/>
          <w:u w:val="single"/>
          <w:lang w:val="en-US"/>
        </w:rPr>
      </w:pPr>
    </w:p>
    <w:p w:rsidR="000201A9" w:rsidRPr="000B0D1A" w:rsidRDefault="000201A9" w:rsidP="0090290C">
      <w:pPr>
        <w:autoSpaceDE w:val="0"/>
        <w:autoSpaceDN w:val="0"/>
        <w:adjustRightInd w:val="0"/>
        <w:spacing w:after="0" w:line="240" w:lineRule="auto"/>
        <w:jc w:val="both"/>
        <w:rPr>
          <w:rFonts w:ascii="Times New Roman" w:hAnsi="Times New Roman"/>
          <w:color w:val="000000"/>
          <w:sz w:val="28"/>
          <w:szCs w:val="28"/>
          <w:lang w:val="en-US"/>
        </w:rPr>
      </w:pPr>
    </w:p>
    <w:p w:rsidR="0090290C" w:rsidRPr="000B0D1A" w:rsidRDefault="0090290C" w:rsidP="0090290C">
      <w:pPr>
        <w:autoSpaceDE w:val="0"/>
        <w:autoSpaceDN w:val="0"/>
        <w:adjustRightInd w:val="0"/>
        <w:spacing w:after="0" w:line="240" w:lineRule="auto"/>
        <w:jc w:val="both"/>
        <w:rPr>
          <w:rFonts w:ascii="Times New Roman" w:hAnsi="Times New Roman"/>
          <w:b/>
          <w:bCs/>
          <w:color w:val="000000"/>
          <w:sz w:val="28"/>
          <w:szCs w:val="28"/>
          <w:lang w:val="en-US"/>
        </w:rPr>
      </w:pPr>
    </w:p>
    <w:p w:rsidR="0090290C" w:rsidRPr="000B0D1A" w:rsidRDefault="0090290C" w:rsidP="0090290C">
      <w:pPr>
        <w:spacing w:line="230" w:lineRule="auto"/>
        <w:ind w:firstLine="283"/>
        <w:rPr>
          <w:rFonts w:ascii="Times New Roman" w:eastAsia="Arial" w:hAnsi="Times New Roman"/>
          <w:sz w:val="28"/>
          <w:szCs w:val="28"/>
          <w:lang w:val="en-US"/>
        </w:rPr>
      </w:pPr>
    </w:p>
    <w:p w:rsidR="00AD1F99" w:rsidRPr="000B0D1A" w:rsidRDefault="00AD1F99" w:rsidP="0090290C">
      <w:pPr>
        <w:spacing w:line="230" w:lineRule="auto"/>
        <w:ind w:firstLine="283"/>
        <w:rPr>
          <w:rFonts w:ascii="Times New Roman" w:eastAsia="Arial" w:hAnsi="Times New Roman"/>
          <w:sz w:val="28"/>
          <w:szCs w:val="28"/>
          <w:lang w:val="en-US"/>
        </w:rPr>
      </w:pPr>
    </w:p>
    <w:p w:rsidR="00AD1F99" w:rsidRPr="000B0D1A" w:rsidRDefault="00AD1F99" w:rsidP="0090290C">
      <w:pPr>
        <w:spacing w:line="230" w:lineRule="auto"/>
        <w:ind w:firstLine="283"/>
        <w:rPr>
          <w:rFonts w:ascii="Times New Roman" w:eastAsia="Arial" w:hAnsi="Times New Roman"/>
          <w:sz w:val="28"/>
          <w:szCs w:val="28"/>
          <w:lang w:val="en-US"/>
        </w:rPr>
      </w:pPr>
    </w:p>
    <w:p w:rsidR="0090290C" w:rsidRPr="000B0D1A" w:rsidRDefault="0090290C" w:rsidP="0090290C">
      <w:pPr>
        <w:spacing w:line="230" w:lineRule="auto"/>
        <w:ind w:firstLine="283"/>
        <w:rPr>
          <w:rFonts w:ascii="Times New Roman" w:eastAsia="Arial" w:hAnsi="Times New Roman"/>
          <w:sz w:val="28"/>
          <w:szCs w:val="28"/>
          <w:lang w:val="en-US"/>
        </w:rPr>
      </w:pPr>
    </w:p>
    <w:p w:rsidR="00AD1F99" w:rsidRPr="000B0D1A" w:rsidRDefault="00AD1F99" w:rsidP="0090290C">
      <w:pPr>
        <w:spacing w:line="230" w:lineRule="auto"/>
        <w:ind w:firstLine="283"/>
        <w:rPr>
          <w:rFonts w:ascii="Times New Roman" w:eastAsia="Arial" w:hAnsi="Times New Roman"/>
          <w:sz w:val="28"/>
          <w:szCs w:val="28"/>
          <w:lang w:val="en-US"/>
        </w:rPr>
      </w:pPr>
    </w:p>
    <w:p w:rsidR="00AD1F99" w:rsidRPr="000B0D1A" w:rsidRDefault="00AD1F99" w:rsidP="0090290C">
      <w:pPr>
        <w:spacing w:line="230" w:lineRule="auto"/>
        <w:ind w:firstLine="283"/>
        <w:rPr>
          <w:rFonts w:ascii="Times New Roman" w:eastAsia="Arial" w:hAnsi="Times New Roman"/>
          <w:sz w:val="28"/>
          <w:szCs w:val="28"/>
          <w:lang w:val="en-US"/>
        </w:rPr>
      </w:pPr>
    </w:p>
    <w:p w:rsidR="00AD1F99" w:rsidRDefault="00AD1F99" w:rsidP="0090290C">
      <w:pPr>
        <w:spacing w:line="230" w:lineRule="auto"/>
        <w:ind w:firstLine="283"/>
        <w:rPr>
          <w:rFonts w:ascii="Times New Roman" w:eastAsia="Arial" w:hAnsi="Times New Roman"/>
          <w:sz w:val="28"/>
          <w:szCs w:val="28"/>
          <w:lang w:val="en-US"/>
        </w:rPr>
      </w:pPr>
    </w:p>
    <w:p w:rsidR="001255EF" w:rsidRDefault="001255EF" w:rsidP="0090290C">
      <w:pPr>
        <w:spacing w:line="230" w:lineRule="auto"/>
        <w:ind w:firstLine="283"/>
        <w:rPr>
          <w:rFonts w:ascii="Times New Roman" w:eastAsia="Arial" w:hAnsi="Times New Roman"/>
          <w:sz w:val="28"/>
          <w:szCs w:val="28"/>
          <w:lang w:val="en-US"/>
        </w:rPr>
      </w:pPr>
    </w:p>
    <w:p w:rsidR="001255EF" w:rsidRDefault="001255EF" w:rsidP="0090290C">
      <w:pPr>
        <w:spacing w:line="230" w:lineRule="auto"/>
        <w:ind w:firstLine="283"/>
        <w:rPr>
          <w:rFonts w:ascii="Times New Roman" w:eastAsia="Arial" w:hAnsi="Times New Roman"/>
          <w:sz w:val="28"/>
          <w:szCs w:val="28"/>
          <w:lang w:val="en-US"/>
        </w:rPr>
      </w:pPr>
    </w:p>
    <w:p w:rsidR="001255EF" w:rsidRDefault="001255EF" w:rsidP="0090290C">
      <w:pPr>
        <w:spacing w:line="230" w:lineRule="auto"/>
        <w:ind w:firstLine="283"/>
        <w:rPr>
          <w:rFonts w:ascii="Times New Roman" w:eastAsia="Arial" w:hAnsi="Times New Roman"/>
          <w:sz w:val="28"/>
          <w:szCs w:val="28"/>
          <w:lang w:val="en-US"/>
        </w:rPr>
      </w:pPr>
    </w:p>
    <w:p w:rsidR="001255EF" w:rsidRDefault="001255EF" w:rsidP="0090290C">
      <w:pPr>
        <w:spacing w:line="230" w:lineRule="auto"/>
        <w:ind w:firstLine="283"/>
        <w:rPr>
          <w:rFonts w:ascii="Times New Roman" w:eastAsia="Arial" w:hAnsi="Times New Roman"/>
          <w:sz w:val="28"/>
          <w:szCs w:val="28"/>
          <w:lang w:val="en-US"/>
        </w:rPr>
      </w:pPr>
    </w:p>
    <w:p w:rsidR="001255EF" w:rsidRPr="000B0D1A" w:rsidRDefault="001255EF" w:rsidP="0090290C">
      <w:pPr>
        <w:spacing w:line="230" w:lineRule="auto"/>
        <w:ind w:firstLine="283"/>
        <w:rPr>
          <w:rFonts w:ascii="Times New Roman" w:eastAsia="Arial" w:hAnsi="Times New Roman"/>
          <w:sz w:val="28"/>
          <w:szCs w:val="28"/>
          <w:lang w:val="en-US"/>
        </w:rPr>
      </w:pPr>
    </w:p>
    <w:p w:rsidR="00AD1F99" w:rsidRPr="000B0D1A" w:rsidRDefault="00AD1F99" w:rsidP="0090290C">
      <w:pPr>
        <w:spacing w:line="230" w:lineRule="auto"/>
        <w:ind w:firstLine="283"/>
        <w:rPr>
          <w:rFonts w:ascii="Times New Roman" w:eastAsia="Arial" w:hAnsi="Times New Roman"/>
          <w:sz w:val="28"/>
          <w:szCs w:val="28"/>
          <w:lang w:val="en-US"/>
        </w:rPr>
      </w:pPr>
    </w:p>
    <w:p w:rsidR="00AD1F99" w:rsidRDefault="00AD1F99" w:rsidP="00AD1F99">
      <w:pPr>
        <w:pStyle w:val="af4"/>
        <w:jc w:val="center"/>
        <w:rPr>
          <w:b/>
          <w:sz w:val="28"/>
        </w:rPr>
      </w:pPr>
      <w:r w:rsidRPr="00F002B5">
        <w:rPr>
          <w:b/>
          <w:sz w:val="28"/>
        </w:rPr>
        <w:lastRenderedPageBreak/>
        <w:t>КОНТРОЛЬ И ОЦЕНКА РЕЗУЛЬТАТОВ ОСВОЕНИЯ ДИСЦИПЛИНЫ «ФИЗИЧЕСКАЯ КУЛЬТУРА»</w:t>
      </w:r>
    </w:p>
    <w:p w:rsidR="00AD1F99" w:rsidRPr="00F002B5" w:rsidRDefault="00AD1F99" w:rsidP="00AD1F99">
      <w:pPr>
        <w:pStyle w:val="af4"/>
        <w:jc w:val="center"/>
        <w:rPr>
          <w:b/>
          <w:sz w:val="28"/>
        </w:rPr>
      </w:pPr>
    </w:p>
    <w:p w:rsidR="00AD1F99" w:rsidRDefault="00AD1F99" w:rsidP="00AD1F99">
      <w:pPr>
        <w:pStyle w:val="af4"/>
        <w:jc w:val="both"/>
        <w:rPr>
          <w:sz w:val="28"/>
        </w:rPr>
      </w:pPr>
      <w:r w:rsidRPr="00F002B5">
        <w:rPr>
          <w:sz w:val="28"/>
        </w:rPr>
        <w:t xml:space="preserve">  </w:t>
      </w:r>
      <w:r>
        <w:rPr>
          <w:sz w:val="28"/>
        </w:rPr>
        <w:tab/>
      </w:r>
      <w:r w:rsidRPr="00F002B5">
        <w:rPr>
          <w:sz w:val="28"/>
        </w:rPr>
        <w:t xml:space="preserve">Контроль и оценка результатов освоения дисциплины осуществляется преподавателем в процессе проведения тестирования, фронтального и индивидуального устного опросов, контрольной сдачи нормативов. </w:t>
      </w:r>
    </w:p>
    <w:p w:rsidR="00AD1F99" w:rsidRDefault="00AD1F99" w:rsidP="00AD1F99">
      <w:pPr>
        <w:pStyle w:val="af4"/>
        <w:ind w:firstLine="708"/>
        <w:jc w:val="both"/>
        <w:rPr>
          <w:sz w:val="28"/>
        </w:rPr>
      </w:pPr>
      <w:r w:rsidRPr="00F002B5">
        <w:rPr>
          <w:sz w:val="28"/>
        </w:rPr>
        <w:t>В результате освоения дисциплины обучающийся должен продемонстрировать предметные результаты освоения учебной дисциплины "Физическая культура":</w:t>
      </w:r>
    </w:p>
    <w:p w:rsidR="00AD1F99" w:rsidRDefault="00AD1F99" w:rsidP="00AD1F99">
      <w:pPr>
        <w:pStyle w:val="af4"/>
        <w:ind w:firstLine="708"/>
        <w:jc w:val="both"/>
        <w:rPr>
          <w:sz w:val="28"/>
        </w:rPr>
      </w:pPr>
    </w:p>
    <w:tbl>
      <w:tblPr>
        <w:tblW w:w="10070" w:type="dxa"/>
        <w:tblInd w:w="-2" w:type="dxa"/>
        <w:tblCellMar>
          <w:top w:w="54" w:type="dxa"/>
          <w:left w:w="113" w:type="dxa"/>
          <w:right w:w="48" w:type="dxa"/>
        </w:tblCellMar>
        <w:tblLook w:val="04A0" w:firstRow="1" w:lastRow="0" w:firstColumn="1" w:lastColumn="0" w:noHBand="0" w:noVBand="1"/>
      </w:tblPr>
      <w:tblGrid>
        <w:gridCol w:w="4814"/>
        <w:gridCol w:w="5256"/>
      </w:tblGrid>
      <w:tr w:rsidR="00AD1F99" w:rsidTr="00AD1F99">
        <w:trPr>
          <w:trHeight w:val="566"/>
        </w:trPr>
        <w:tc>
          <w:tcPr>
            <w:tcW w:w="4814"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jc w:val="center"/>
              <w:rPr>
                <w:b/>
                <w:sz w:val="24"/>
                <w:szCs w:val="24"/>
              </w:rPr>
            </w:pPr>
            <w:r w:rsidRPr="0006242C">
              <w:rPr>
                <w:b/>
                <w:sz w:val="24"/>
                <w:szCs w:val="24"/>
              </w:rPr>
              <w:t>Результаты обучения</w:t>
            </w:r>
          </w:p>
          <w:p w:rsidR="00AD1F99" w:rsidRPr="0006242C" w:rsidRDefault="00AD1F99" w:rsidP="00AD1F99">
            <w:pPr>
              <w:pStyle w:val="af4"/>
              <w:jc w:val="center"/>
              <w:rPr>
                <w:b/>
                <w:sz w:val="24"/>
                <w:szCs w:val="24"/>
              </w:rPr>
            </w:pPr>
            <w:r w:rsidRPr="0006242C">
              <w:rPr>
                <w:b/>
                <w:sz w:val="24"/>
                <w:szCs w:val="24"/>
              </w:rPr>
              <w:t>(предметные результаты)</w:t>
            </w:r>
          </w:p>
        </w:tc>
        <w:tc>
          <w:tcPr>
            <w:tcW w:w="5256"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jc w:val="center"/>
              <w:rPr>
                <w:b/>
                <w:sz w:val="24"/>
                <w:szCs w:val="24"/>
              </w:rPr>
            </w:pPr>
            <w:r w:rsidRPr="0006242C">
              <w:rPr>
                <w:b/>
                <w:sz w:val="24"/>
                <w:szCs w:val="24"/>
              </w:rPr>
              <w:t>Формы и методы контроля и оценки результатов  обучения</w:t>
            </w:r>
          </w:p>
        </w:tc>
      </w:tr>
      <w:tr w:rsidR="00AD1F99" w:rsidTr="00AD1F99">
        <w:trPr>
          <w:trHeight w:val="1727"/>
        </w:trPr>
        <w:tc>
          <w:tcPr>
            <w:tcW w:w="4814"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Умение использовать разнообразные формы и виды физкультурной деятельности для организации здорового образа жизни, активного отдыха и досуга; </w:t>
            </w:r>
          </w:p>
        </w:tc>
        <w:tc>
          <w:tcPr>
            <w:tcW w:w="5256"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Тест, педагогическое наблюдение, устный опрос. </w:t>
            </w:r>
          </w:p>
          <w:p w:rsidR="00AD1F99" w:rsidRPr="0006242C" w:rsidRDefault="00AD1F99" w:rsidP="00AD1F99">
            <w:pPr>
              <w:pStyle w:val="af4"/>
              <w:rPr>
                <w:sz w:val="24"/>
                <w:szCs w:val="24"/>
              </w:rPr>
            </w:pPr>
            <w:r w:rsidRPr="0006242C">
              <w:rPr>
                <w:sz w:val="24"/>
                <w:szCs w:val="24"/>
              </w:rPr>
              <w:t xml:space="preserve">Отсутствие приводов в ПДН. Участие в спортивно-массовых мероприятиях. </w:t>
            </w:r>
          </w:p>
          <w:p w:rsidR="00AD1F99" w:rsidRPr="0006242C" w:rsidRDefault="00AD1F99" w:rsidP="00AD1F99">
            <w:pPr>
              <w:pStyle w:val="af4"/>
              <w:rPr>
                <w:sz w:val="24"/>
                <w:szCs w:val="24"/>
              </w:rPr>
            </w:pPr>
            <w:r w:rsidRPr="0006242C">
              <w:rPr>
                <w:sz w:val="24"/>
                <w:szCs w:val="24"/>
              </w:rPr>
              <w:t xml:space="preserve">Наличие наградных дипломов и грамот. </w:t>
            </w:r>
          </w:p>
          <w:p w:rsidR="00AD1F99" w:rsidRPr="0006242C" w:rsidRDefault="00AD1F99" w:rsidP="00AD1F99">
            <w:pPr>
              <w:pStyle w:val="af4"/>
              <w:rPr>
                <w:sz w:val="24"/>
                <w:szCs w:val="24"/>
              </w:rPr>
            </w:pPr>
            <w:r w:rsidRPr="0006242C">
              <w:rPr>
                <w:sz w:val="24"/>
                <w:szCs w:val="24"/>
              </w:rPr>
              <w:t xml:space="preserve">Количество освоенных навыков. </w:t>
            </w:r>
          </w:p>
        </w:tc>
      </w:tr>
      <w:tr w:rsidR="00AD1F99" w:rsidTr="00AD1F99">
        <w:trPr>
          <w:trHeight w:val="1671"/>
        </w:trPr>
        <w:tc>
          <w:tcPr>
            <w:tcW w:w="4814"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w:t>
            </w:r>
          </w:p>
          <w:p w:rsidR="00AD1F99" w:rsidRPr="0006242C" w:rsidRDefault="00AD1F99" w:rsidP="00AD1F99">
            <w:pPr>
              <w:pStyle w:val="af4"/>
              <w:rPr>
                <w:sz w:val="24"/>
                <w:szCs w:val="24"/>
              </w:rPr>
            </w:pPr>
            <w:r w:rsidRPr="0006242C">
              <w:rPr>
                <w:sz w:val="24"/>
                <w:szCs w:val="24"/>
              </w:rPr>
              <w:t xml:space="preserve">производственной деятельностью; </w:t>
            </w:r>
          </w:p>
        </w:tc>
        <w:tc>
          <w:tcPr>
            <w:tcW w:w="5256"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Журнал посещаемости студентов. </w:t>
            </w:r>
          </w:p>
          <w:p w:rsidR="00AD1F99" w:rsidRPr="0006242C" w:rsidRDefault="00AD1F99" w:rsidP="00AD1F99">
            <w:pPr>
              <w:pStyle w:val="af4"/>
              <w:rPr>
                <w:sz w:val="24"/>
                <w:szCs w:val="24"/>
              </w:rPr>
            </w:pPr>
            <w:r w:rsidRPr="0006242C">
              <w:rPr>
                <w:sz w:val="24"/>
                <w:szCs w:val="24"/>
              </w:rPr>
              <w:t xml:space="preserve">Педагогический опрос. </w:t>
            </w:r>
          </w:p>
          <w:p w:rsidR="00AD1F99" w:rsidRPr="0006242C" w:rsidRDefault="00AD1F99" w:rsidP="00AD1F99">
            <w:pPr>
              <w:pStyle w:val="af4"/>
              <w:rPr>
                <w:sz w:val="24"/>
                <w:szCs w:val="24"/>
              </w:rPr>
            </w:pPr>
            <w:r w:rsidRPr="0006242C">
              <w:rPr>
                <w:sz w:val="24"/>
                <w:szCs w:val="24"/>
              </w:rPr>
              <w:t xml:space="preserve">Оценки. </w:t>
            </w:r>
          </w:p>
          <w:p w:rsidR="00AD1F99" w:rsidRPr="0006242C" w:rsidRDefault="00AD1F99" w:rsidP="00AD1F99">
            <w:pPr>
              <w:pStyle w:val="af4"/>
              <w:rPr>
                <w:sz w:val="24"/>
                <w:szCs w:val="24"/>
              </w:rPr>
            </w:pPr>
            <w:r w:rsidRPr="0006242C">
              <w:rPr>
                <w:sz w:val="24"/>
                <w:szCs w:val="24"/>
              </w:rPr>
              <w:t xml:space="preserve">% соотношение обучающихся перешедших из специальной медицинской группы в основную. </w:t>
            </w:r>
          </w:p>
        </w:tc>
      </w:tr>
      <w:tr w:rsidR="00AD1F99" w:rsidTr="00AD1F99">
        <w:trPr>
          <w:trHeight w:val="1118"/>
        </w:trPr>
        <w:tc>
          <w:tcPr>
            <w:tcW w:w="4814"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tc>
        <w:tc>
          <w:tcPr>
            <w:tcW w:w="5256"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Тесты. </w:t>
            </w:r>
          </w:p>
          <w:p w:rsidR="00AD1F99" w:rsidRPr="0006242C" w:rsidRDefault="00AD1F99" w:rsidP="00AD1F99">
            <w:pPr>
              <w:pStyle w:val="af4"/>
              <w:rPr>
                <w:sz w:val="24"/>
                <w:szCs w:val="24"/>
              </w:rPr>
            </w:pPr>
            <w:r w:rsidRPr="0006242C">
              <w:rPr>
                <w:sz w:val="24"/>
                <w:szCs w:val="24"/>
              </w:rPr>
              <w:t xml:space="preserve">Журнал посещаемости студентов. </w:t>
            </w:r>
          </w:p>
          <w:p w:rsidR="00AD1F99" w:rsidRPr="0006242C" w:rsidRDefault="00AD1F99" w:rsidP="00AD1F99">
            <w:pPr>
              <w:pStyle w:val="af4"/>
              <w:rPr>
                <w:sz w:val="24"/>
                <w:szCs w:val="24"/>
              </w:rPr>
            </w:pPr>
            <w:r w:rsidRPr="0006242C">
              <w:rPr>
                <w:sz w:val="24"/>
                <w:szCs w:val="24"/>
              </w:rPr>
              <w:t xml:space="preserve"> </w:t>
            </w:r>
          </w:p>
        </w:tc>
      </w:tr>
      <w:tr w:rsidR="00AD1F99" w:rsidTr="00AD1F99">
        <w:trPr>
          <w:trHeight w:val="2011"/>
        </w:trPr>
        <w:tc>
          <w:tcPr>
            <w:tcW w:w="4814"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tc>
        <w:tc>
          <w:tcPr>
            <w:tcW w:w="5256" w:type="dxa"/>
            <w:tcBorders>
              <w:top w:val="single" w:sz="6" w:space="0" w:color="000000"/>
              <w:left w:val="single" w:sz="6" w:space="0" w:color="000000"/>
              <w:bottom w:val="single" w:sz="6"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Протоколы соревнований. </w:t>
            </w:r>
          </w:p>
          <w:p w:rsidR="00AD1F99" w:rsidRPr="0006242C" w:rsidRDefault="00AD1F99" w:rsidP="00AD1F99">
            <w:pPr>
              <w:pStyle w:val="af4"/>
              <w:rPr>
                <w:sz w:val="24"/>
                <w:szCs w:val="24"/>
              </w:rPr>
            </w:pPr>
            <w:r w:rsidRPr="0006242C">
              <w:rPr>
                <w:sz w:val="24"/>
                <w:szCs w:val="24"/>
              </w:rPr>
              <w:t xml:space="preserve">Полученные знаки ГТО. </w:t>
            </w:r>
          </w:p>
          <w:p w:rsidR="00AD1F99" w:rsidRPr="0006242C" w:rsidRDefault="00AD1F99" w:rsidP="00AD1F99">
            <w:pPr>
              <w:pStyle w:val="af4"/>
              <w:rPr>
                <w:sz w:val="24"/>
                <w:szCs w:val="24"/>
              </w:rPr>
            </w:pPr>
            <w:r w:rsidRPr="0006242C">
              <w:rPr>
                <w:sz w:val="24"/>
                <w:szCs w:val="24"/>
              </w:rPr>
              <w:t xml:space="preserve">Журнал посещаемости студентов. </w:t>
            </w:r>
          </w:p>
          <w:p w:rsidR="00AD1F99" w:rsidRPr="0006242C" w:rsidRDefault="00AD1F99" w:rsidP="00AD1F99">
            <w:pPr>
              <w:pStyle w:val="af4"/>
              <w:rPr>
                <w:sz w:val="24"/>
                <w:szCs w:val="24"/>
              </w:rPr>
            </w:pPr>
            <w:r w:rsidRPr="0006242C">
              <w:rPr>
                <w:sz w:val="24"/>
                <w:szCs w:val="24"/>
              </w:rPr>
              <w:t xml:space="preserve">Педагогический опрос. </w:t>
            </w:r>
          </w:p>
          <w:p w:rsidR="00AD1F99" w:rsidRPr="0006242C" w:rsidRDefault="00AD1F99" w:rsidP="00AD1F99">
            <w:pPr>
              <w:pStyle w:val="af4"/>
              <w:rPr>
                <w:sz w:val="24"/>
                <w:szCs w:val="24"/>
              </w:rPr>
            </w:pPr>
            <w:r w:rsidRPr="0006242C">
              <w:rPr>
                <w:sz w:val="24"/>
                <w:szCs w:val="24"/>
              </w:rPr>
              <w:t xml:space="preserve">Оценки. </w:t>
            </w:r>
          </w:p>
          <w:p w:rsidR="00AD1F99" w:rsidRPr="0006242C" w:rsidRDefault="00AD1F99" w:rsidP="00AD1F99">
            <w:pPr>
              <w:pStyle w:val="af4"/>
              <w:rPr>
                <w:sz w:val="24"/>
                <w:szCs w:val="24"/>
              </w:rPr>
            </w:pPr>
            <w:r w:rsidRPr="0006242C">
              <w:rPr>
                <w:sz w:val="24"/>
                <w:szCs w:val="24"/>
              </w:rPr>
              <w:t xml:space="preserve">% соотношение обучающихся перешедших из специальной медицинской группы в основную. </w:t>
            </w:r>
          </w:p>
        </w:tc>
      </w:tr>
      <w:tr w:rsidR="00AD1F99" w:rsidTr="00AD1F99">
        <w:trPr>
          <w:trHeight w:val="3331"/>
        </w:trPr>
        <w:tc>
          <w:tcPr>
            <w:tcW w:w="4814" w:type="dxa"/>
            <w:tcBorders>
              <w:top w:val="single" w:sz="6" w:space="0" w:color="000000"/>
              <w:left w:val="single" w:sz="6" w:space="0" w:color="000000"/>
              <w:bottom w:val="single" w:sz="4"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 </w:t>
            </w:r>
          </w:p>
        </w:tc>
        <w:tc>
          <w:tcPr>
            <w:tcW w:w="5256" w:type="dxa"/>
            <w:tcBorders>
              <w:top w:val="single" w:sz="6" w:space="0" w:color="000000"/>
              <w:left w:val="single" w:sz="6" w:space="0" w:color="000000"/>
              <w:bottom w:val="single" w:sz="4" w:space="0" w:color="000000"/>
              <w:right w:val="single" w:sz="6" w:space="0" w:color="000000"/>
            </w:tcBorders>
          </w:tcPr>
          <w:p w:rsidR="00AD1F99" w:rsidRPr="0006242C" w:rsidRDefault="00AD1F99" w:rsidP="00AD1F99">
            <w:pPr>
              <w:pStyle w:val="af4"/>
              <w:rPr>
                <w:sz w:val="24"/>
                <w:szCs w:val="24"/>
              </w:rPr>
            </w:pPr>
            <w:r w:rsidRPr="0006242C">
              <w:rPr>
                <w:sz w:val="24"/>
                <w:szCs w:val="24"/>
              </w:rPr>
              <w:t xml:space="preserve">Протоколы соревнований. </w:t>
            </w:r>
          </w:p>
          <w:p w:rsidR="00AD1F99" w:rsidRPr="0006242C" w:rsidRDefault="00AD1F99" w:rsidP="00AD1F99">
            <w:pPr>
              <w:pStyle w:val="af4"/>
              <w:rPr>
                <w:sz w:val="24"/>
                <w:szCs w:val="24"/>
              </w:rPr>
            </w:pPr>
            <w:r w:rsidRPr="0006242C">
              <w:rPr>
                <w:sz w:val="24"/>
                <w:szCs w:val="24"/>
              </w:rPr>
              <w:t xml:space="preserve">Полученные знаки ГТО. </w:t>
            </w:r>
          </w:p>
          <w:p w:rsidR="00AD1F99" w:rsidRPr="0006242C" w:rsidRDefault="00AD1F99" w:rsidP="00AD1F99">
            <w:pPr>
              <w:pStyle w:val="af4"/>
              <w:rPr>
                <w:sz w:val="24"/>
                <w:szCs w:val="24"/>
              </w:rPr>
            </w:pPr>
            <w:r w:rsidRPr="0006242C">
              <w:rPr>
                <w:sz w:val="24"/>
                <w:szCs w:val="24"/>
              </w:rPr>
              <w:t xml:space="preserve">Журнал посещаемости студентов. </w:t>
            </w:r>
          </w:p>
          <w:p w:rsidR="00AD1F99" w:rsidRPr="0006242C" w:rsidRDefault="00AD1F99" w:rsidP="00AD1F99">
            <w:pPr>
              <w:pStyle w:val="af4"/>
              <w:rPr>
                <w:sz w:val="24"/>
                <w:szCs w:val="24"/>
              </w:rPr>
            </w:pPr>
            <w:r w:rsidRPr="0006242C">
              <w:rPr>
                <w:sz w:val="24"/>
                <w:szCs w:val="24"/>
              </w:rPr>
              <w:t xml:space="preserve">Педагогический опрос. </w:t>
            </w:r>
          </w:p>
          <w:p w:rsidR="00AD1F99" w:rsidRPr="0006242C" w:rsidRDefault="00AD1F99" w:rsidP="00AD1F99">
            <w:pPr>
              <w:pStyle w:val="af4"/>
              <w:rPr>
                <w:sz w:val="24"/>
                <w:szCs w:val="24"/>
              </w:rPr>
            </w:pPr>
            <w:r w:rsidRPr="0006242C">
              <w:rPr>
                <w:sz w:val="24"/>
                <w:szCs w:val="24"/>
              </w:rPr>
              <w:t xml:space="preserve">Оценки. </w:t>
            </w:r>
          </w:p>
          <w:p w:rsidR="00AD1F99" w:rsidRPr="0006242C" w:rsidRDefault="00AD1F99" w:rsidP="00AD1F99">
            <w:pPr>
              <w:pStyle w:val="af4"/>
              <w:rPr>
                <w:sz w:val="24"/>
                <w:szCs w:val="24"/>
              </w:rPr>
            </w:pPr>
            <w:r w:rsidRPr="0006242C">
              <w:rPr>
                <w:sz w:val="24"/>
                <w:szCs w:val="24"/>
              </w:rPr>
              <w:t xml:space="preserve">% соотношение обучающихся перешедших из специальной медицинской группы в основную. </w:t>
            </w:r>
          </w:p>
          <w:p w:rsidR="00AD1F99" w:rsidRPr="0006242C" w:rsidRDefault="00AD1F99" w:rsidP="00AD1F99">
            <w:pPr>
              <w:pStyle w:val="af4"/>
              <w:rPr>
                <w:sz w:val="24"/>
                <w:szCs w:val="24"/>
              </w:rPr>
            </w:pPr>
            <w:r w:rsidRPr="0006242C">
              <w:rPr>
                <w:sz w:val="24"/>
                <w:szCs w:val="24"/>
              </w:rPr>
              <w:t xml:space="preserve">Количество освоенных навыков. </w:t>
            </w:r>
          </w:p>
          <w:p w:rsidR="00AD1F99" w:rsidRPr="0006242C" w:rsidRDefault="00AD1F99" w:rsidP="00AD1F99">
            <w:pPr>
              <w:pStyle w:val="af4"/>
              <w:rPr>
                <w:sz w:val="24"/>
                <w:szCs w:val="24"/>
              </w:rPr>
            </w:pPr>
            <w:r w:rsidRPr="0006242C">
              <w:rPr>
                <w:sz w:val="24"/>
                <w:szCs w:val="24"/>
              </w:rPr>
              <w:t xml:space="preserve">Входной контроль: тест на ОФП. </w:t>
            </w:r>
          </w:p>
          <w:p w:rsidR="00AD1F99" w:rsidRPr="0006242C" w:rsidRDefault="00AD1F99" w:rsidP="00AD1F99">
            <w:pPr>
              <w:pStyle w:val="af4"/>
              <w:rPr>
                <w:sz w:val="24"/>
                <w:szCs w:val="24"/>
              </w:rPr>
            </w:pPr>
            <w:r w:rsidRPr="0006242C">
              <w:rPr>
                <w:sz w:val="24"/>
                <w:szCs w:val="24"/>
              </w:rPr>
              <w:t xml:space="preserve">Оперативный контроль: </w:t>
            </w:r>
          </w:p>
          <w:p w:rsidR="00AD1F99" w:rsidRPr="0006242C" w:rsidRDefault="00AD1F99" w:rsidP="00AD1F99">
            <w:pPr>
              <w:pStyle w:val="af4"/>
              <w:rPr>
                <w:sz w:val="24"/>
                <w:szCs w:val="24"/>
              </w:rPr>
            </w:pPr>
            <w:r w:rsidRPr="0006242C">
              <w:rPr>
                <w:sz w:val="24"/>
                <w:szCs w:val="24"/>
              </w:rPr>
              <w:t>сдача нормативов; устный фронтальный опрос;</w:t>
            </w:r>
          </w:p>
          <w:p w:rsidR="00AD1F99" w:rsidRPr="0006242C" w:rsidRDefault="00AD1F99" w:rsidP="00AD1F99">
            <w:pPr>
              <w:pStyle w:val="af4"/>
              <w:rPr>
                <w:sz w:val="24"/>
                <w:szCs w:val="24"/>
              </w:rPr>
            </w:pPr>
            <w:r w:rsidRPr="0006242C">
              <w:rPr>
                <w:sz w:val="24"/>
                <w:szCs w:val="24"/>
              </w:rPr>
              <w:t>- оценка устного сообщения и докладов.</w:t>
            </w:r>
          </w:p>
        </w:tc>
      </w:tr>
    </w:tbl>
    <w:p w:rsidR="00AD1F99" w:rsidRPr="000B0D1A" w:rsidRDefault="00AD1F99" w:rsidP="000B0D1A">
      <w:pPr>
        <w:spacing w:after="160" w:line="259" w:lineRule="auto"/>
        <w:jc w:val="both"/>
        <w:rPr>
          <w:rFonts w:ascii="Times New Roman" w:hAnsi="Times New Roman"/>
          <w:sz w:val="24"/>
        </w:rPr>
      </w:pPr>
      <w:r w:rsidRPr="000B0D1A">
        <w:rPr>
          <w:rFonts w:ascii="Times New Roman" w:hAnsi="Times New Roman"/>
          <w:sz w:val="24"/>
        </w:rPr>
        <w:lastRenderedPageBreak/>
        <w:t>Формы и методы контроля и оценки результатов обучения должны позволять проверять у обучающихся не только сформированность предметных результатов, но и развитие личностных и метапредметных результатов обучения.</w:t>
      </w:r>
    </w:p>
    <w:p w:rsidR="00AD1F99" w:rsidRPr="000B0D1A" w:rsidRDefault="00AD1F99" w:rsidP="000B0D1A">
      <w:pPr>
        <w:pStyle w:val="af4"/>
        <w:jc w:val="both"/>
        <w:rPr>
          <w:sz w:val="32"/>
        </w:rPr>
      </w:pPr>
    </w:p>
    <w:tbl>
      <w:tblPr>
        <w:tblW w:w="5000" w:type="pct"/>
        <w:tblCellMar>
          <w:top w:w="60" w:type="dxa"/>
          <w:left w:w="106" w:type="dxa"/>
          <w:right w:w="0" w:type="dxa"/>
        </w:tblCellMar>
        <w:tblLook w:val="04A0" w:firstRow="1" w:lastRow="0" w:firstColumn="1" w:lastColumn="0" w:noHBand="0" w:noVBand="1"/>
      </w:tblPr>
      <w:tblGrid>
        <w:gridCol w:w="3760"/>
        <w:gridCol w:w="4069"/>
        <w:gridCol w:w="2208"/>
      </w:tblGrid>
      <w:tr w:rsidR="00AD1F99" w:rsidRPr="000B0D1A" w:rsidTr="00AD1F99">
        <w:trPr>
          <w:trHeight w:val="572"/>
        </w:trPr>
        <w:tc>
          <w:tcPr>
            <w:tcW w:w="1873" w:type="pct"/>
            <w:tcBorders>
              <w:top w:val="single" w:sz="8" w:space="0" w:color="000000"/>
              <w:left w:val="single" w:sz="8" w:space="0" w:color="000000"/>
              <w:bottom w:val="single" w:sz="8" w:space="0" w:color="000000"/>
              <w:right w:val="single" w:sz="4" w:space="0" w:color="000000"/>
            </w:tcBorders>
          </w:tcPr>
          <w:p w:rsidR="00AD1F99" w:rsidRPr="000B0D1A" w:rsidRDefault="00AD1F99" w:rsidP="000B0D1A">
            <w:pPr>
              <w:spacing w:line="259" w:lineRule="auto"/>
              <w:ind w:right="107"/>
              <w:jc w:val="center"/>
              <w:rPr>
                <w:rFonts w:ascii="Times New Roman" w:hAnsi="Times New Roman"/>
                <w:sz w:val="24"/>
              </w:rPr>
            </w:pPr>
            <w:r w:rsidRPr="000B0D1A">
              <w:rPr>
                <w:rFonts w:ascii="Times New Roman" w:hAnsi="Times New Roman"/>
                <w:b/>
                <w:sz w:val="24"/>
              </w:rPr>
              <w:t>Результаты</w:t>
            </w:r>
            <w:r w:rsidR="000B0D1A">
              <w:rPr>
                <w:rFonts w:ascii="Times New Roman" w:hAnsi="Times New Roman"/>
                <w:sz w:val="24"/>
              </w:rPr>
              <w:t xml:space="preserve"> </w:t>
            </w:r>
            <w:r w:rsidRPr="000B0D1A">
              <w:rPr>
                <w:rFonts w:ascii="Times New Roman" w:hAnsi="Times New Roman"/>
                <w:b/>
                <w:sz w:val="24"/>
              </w:rPr>
              <w:t>(личностные и метапредметные)</w:t>
            </w:r>
          </w:p>
        </w:tc>
        <w:tc>
          <w:tcPr>
            <w:tcW w:w="2027" w:type="pct"/>
            <w:tcBorders>
              <w:top w:val="single" w:sz="8" w:space="0" w:color="000000"/>
              <w:left w:val="single" w:sz="4" w:space="0" w:color="000000"/>
              <w:bottom w:val="single" w:sz="8" w:space="0" w:color="000000"/>
              <w:right w:val="single" w:sz="4" w:space="0" w:color="000000"/>
            </w:tcBorders>
            <w:vAlign w:val="center"/>
          </w:tcPr>
          <w:p w:rsidR="00AD1F99" w:rsidRPr="000B0D1A" w:rsidRDefault="00AD1F99" w:rsidP="000B0D1A">
            <w:pPr>
              <w:spacing w:line="259" w:lineRule="auto"/>
              <w:ind w:right="105"/>
              <w:jc w:val="center"/>
              <w:rPr>
                <w:rFonts w:ascii="Times New Roman" w:hAnsi="Times New Roman"/>
                <w:sz w:val="24"/>
              </w:rPr>
            </w:pPr>
            <w:r w:rsidRPr="000B0D1A">
              <w:rPr>
                <w:rFonts w:ascii="Times New Roman" w:hAnsi="Times New Roman"/>
                <w:b/>
                <w:sz w:val="24"/>
              </w:rPr>
              <w:t>Основные показатели оценки результата</w:t>
            </w:r>
          </w:p>
        </w:tc>
        <w:tc>
          <w:tcPr>
            <w:tcW w:w="1100" w:type="pct"/>
            <w:tcBorders>
              <w:top w:val="single" w:sz="8" w:space="0" w:color="000000"/>
              <w:left w:val="single" w:sz="4" w:space="0" w:color="000000"/>
              <w:bottom w:val="single" w:sz="8" w:space="0" w:color="000000"/>
              <w:right w:val="single" w:sz="8" w:space="0" w:color="000000"/>
            </w:tcBorders>
          </w:tcPr>
          <w:p w:rsidR="00AD1F99" w:rsidRPr="000B0D1A" w:rsidRDefault="00AD1F99" w:rsidP="000B0D1A">
            <w:pPr>
              <w:spacing w:line="259" w:lineRule="auto"/>
              <w:jc w:val="center"/>
              <w:rPr>
                <w:rFonts w:ascii="Times New Roman" w:hAnsi="Times New Roman"/>
                <w:sz w:val="24"/>
              </w:rPr>
            </w:pPr>
            <w:r w:rsidRPr="000B0D1A">
              <w:rPr>
                <w:rFonts w:ascii="Times New Roman" w:hAnsi="Times New Roman"/>
                <w:b/>
                <w:sz w:val="24"/>
              </w:rPr>
              <w:t>Формы и методы контроля и оценки</w:t>
            </w:r>
          </w:p>
        </w:tc>
      </w:tr>
      <w:tr w:rsidR="00AD1F99" w:rsidRPr="000B0D1A" w:rsidTr="00AD1F99">
        <w:trPr>
          <w:trHeight w:val="293"/>
        </w:trPr>
        <w:tc>
          <w:tcPr>
            <w:tcW w:w="5000" w:type="pct"/>
            <w:gridSpan w:val="3"/>
            <w:tcBorders>
              <w:top w:val="single" w:sz="8" w:space="0" w:color="000000"/>
              <w:left w:val="single" w:sz="8" w:space="0" w:color="000000"/>
              <w:bottom w:val="single" w:sz="8" w:space="0" w:color="000000"/>
              <w:right w:val="single" w:sz="8" w:space="0" w:color="000000"/>
            </w:tcBorders>
          </w:tcPr>
          <w:p w:rsidR="00AD1F99" w:rsidRPr="000B0D1A" w:rsidRDefault="00AD1F99" w:rsidP="000B0D1A">
            <w:pPr>
              <w:spacing w:line="259" w:lineRule="auto"/>
              <w:ind w:left="5"/>
              <w:jc w:val="both"/>
              <w:rPr>
                <w:rFonts w:ascii="Times New Roman" w:hAnsi="Times New Roman"/>
                <w:sz w:val="24"/>
              </w:rPr>
            </w:pPr>
            <w:r w:rsidRPr="000B0D1A">
              <w:rPr>
                <w:rFonts w:ascii="Times New Roman" w:hAnsi="Times New Roman"/>
                <w:b/>
                <w:sz w:val="24"/>
              </w:rPr>
              <w:t xml:space="preserve">Личностные результаты </w:t>
            </w:r>
          </w:p>
        </w:tc>
      </w:tr>
      <w:tr w:rsidR="00AD1F99" w:rsidRPr="00235452" w:rsidTr="00AD1F99">
        <w:trPr>
          <w:trHeight w:val="2784"/>
        </w:trPr>
        <w:tc>
          <w:tcPr>
            <w:tcW w:w="1873" w:type="pct"/>
            <w:tcBorders>
              <w:top w:val="single" w:sz="8" w:space="0" w:color="000000"/>
              <w:left w:val="single" w:sz="8" w:space="0" w:color="000000"/>
              <w:bottom w:val="single" w:sz="8"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Готовность и способность студентов к саморазвитию  и личностному самоопределению; </w:t>
            </w:r>
          </w:p>
          <w:p w:rsidR="00AD1F99" w:rsidRPr="0006242C" w:rsidRDefault="00AD1F99" w:rsidP="00AD1F99">
            <w:pPr>
              <w:pStyle w:val="af4"/>
              <w:rPr>
                <w:sz w:val="24"/>
                <w:szCs w:val="24"/>
              </w:rPr>
            </w:pPr>
            <w:r w:rsidRPr="0006242C">
              <w:rPr>
                <w:sz w:val="24"/>
                <w:szCs w:val="24"/>
              </w:rPr>
              <w:t xml:space="preserve">Формирование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w:t>
            </w:r>
          </w:p>
          <w:p w:rsidR="00AD1F99" w:rsidRPr="0006242C" w:rsidRDefault="00AD1F99" w:rsidP="00AD1F99">
            <w:pPr>
              <w:pStyle w:val="af4"/>
              <w:rPr>
                <w:sz w:val="24"/>
                <w:szCs w:val="24"/>
              </w:rPr>
            </w:pPr>
            <w:r w:rsidRPr="0006242C">
              <w:rPr>
                <w:sz w:val="24"/>
                <w:szCs w:val="24"/>
              </w:rPr>
              <w:t xml:space="preserve">курения, употребления алкоголя, наркотиков; </w:t>
            </w:r>
          </w:p>
        </w:tc>
        <w:tc>
          <w:tcPr>
            <w:tcW w:w="2027" w:type="pct"/>
            <w:tcBorders>
              <w:top w:val="single" w:sz="8" w:space="0" w:color="000000"/>
              <w:left w:val="single" w:sz="4" w:space="0" w:color="000000"/>
              <w:bottom w:val="single" w:sz="8"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готовность вести здоровый образ жизни; </w:t>
            </w:r>
          </w:p>
          <w:p w:rsidR="00AD1F99" w:rsidRPr="0006242C" w:rsidRDefault="00AD1F99" w:rsidP="00AD1F99">
            <w:pPr>
              <w:pStyle w:val="af4"/>
              <w:rPr>
                <w:sz w:val="24"/>
                <w:szCs w:val="24"/>
              </w:rPr>
            </w:pPr>
            <w:r w:rsidRPr="0006242C">
              <w:rPr>
                <w:sz w:val="24"/>
                <w:szCs w:val="24"/>
              </w:rPr>
              <w:t xml:space="preserve">занятия в спортивных секциях; </w:t>
            </w:r>
          </w:p>
          <w:p w:rsidR="00AD1F99" w:rsidRPr="0006242C" w:rsidRDefault="00AD1F99" w:rsidP="00AD1F99">
            <w:pPr>
              <w:pStyle w:val="af4"/>
              <w:rPr>
                <w:sz w:val="24"/>
                <w:szCs w:val="24"/>
              </w:rPr>
            </w:pPr>
            <w:r w:rsidRPr="0006242C">
              <w:rPr>
                <w:sz w:val="24"/>
                <w:szCs w:val="24"/>
              </w:rPr>
              <w:t xml:space="preserve">отказ от курения, употребления алкоголя; </w:t>
            </w:r>
          </w:p>
          <w:p w:rsidR="00AD1F99" w:rsidRPr="0006242C" w:rsidRDefault="00AD1F99" w:rsidP="00AD1F99">
            <w:pPr>
              <w:pStyle w:val="af4"/>
              <w:rPr>
                <w:sz w:val="24"/>
                <w:szCs w:val="24"/>
              </w:rPr>
            </w:pPr>
            <w:r w:rsidRPr="0006242C">
              <w:rPr>
                <w:sz w:val="24"/>
                <w:szCs w:val="24"/>
              </w:rPr>
              <w:t xml:space="preserve">забота о своём здоровье и здоровье окружающих; </w:t>
            </w:r>
          </w:p>
          <w:p w:rsidR="00AD1F99" w:rsidRPr="0006242C" w:rsidRDefault="00AD1F99" w:rsidP="00AD1F99">
            <w:pPr>
              <w:pStyle w:val="af4"/>
              <w:rPr>
                <w:sz w:val="24"/>
                <w:szCs w:val="24"/>
              </w:rPr>
            </w:pPr>
            <w:r w:rsidRPr="0006242C">
              <w:rPr>
                <w:sz w:val="24"/>
                <w:szCs w:val="24"/>
              </w:rPr>
              <w:t xml:space="preserve">оказание первой медицинской помощи </w:t>
            </w:r>
          </w:p>
          <w:p w:rsidR="00AD1F99" w:rsidRPr="0006242C" w:rsidRDefault="00AD1F99" w:rsidP="00AD1F99">
            <w:pPr>
              <w:pStyle w:val="af4"/>
              <w:rPr>
                <w:sz w:val="24"/>
                <w:szCs w:val="24"/>
              </w:rPr>
            </w:pPr>
            <w:r w:rsidRPr="0006242C">
              <w:rPr>
                <w:sz w:val="24"/>
                <w:szCs w:val="24"/>
              </w:rPr>
              <w:t xml:space="preserve">переход обучающихся из подготовительной группы в основную. </w:t>
            </w:r>
          </w:p>
          <w:p w:rsidR="00AD1F99" w:rsidRPr="0006242C" w:rsidRDefault="00AD1F99" w:rsidP="00AD1F99">
            <w:pPr>
              <w:pStyle w:val="af4"/>
              <w:rPr>
                <w:sz w:val="24"/>
                <w:szCs w:val="24"/>
              </w:rPr>
            </w:pPr>
            <w:r w:rsidRPr="0006242C">
              <w:rPr>
                <w:sz w:val="24"/>
                <w:szCs w:val="24"/>
              </w:rPr>
              <w:t xml:space="preserve">-увеличение числа студентов освоивших базовые навыки (виды спорта). </w:t>
            </w:r>
          </w:p>
        </w:tc>
        <w:tc>
          <w:tcPr>
            <w:tcW w:w="1100" w:type="pct"/>
            <w:tcBorders>
              <w:top w:val="single" w:sz="8" w:space="0" w:color="000000"/>
              <w:left w:val="single" w:sz="4" w:space="0" w:color="000000"/>
              <w:bottom w:val="single" w:sz="4" w:space="0" w:color="000000"/>
              <w:right w:val="single" w:sz="8" w:space="0" w:color="000000"/>
            </w:tcBorders>
          </w:tcPr>
          <w:p w:rsidR="00AD1F99" w:rsidRPr="0006242C" w:rsidRDefault="00AD1F99" w:rsidP="00AD1F99">
            <w:pPr>
              <w:pStyle w:val="af4"/>
              <w:rPr>
                <w:sz w:val="24"/>
                <w:szCs w:val="24"/>
              </w:rPr>
            </w:pPr>
            <w:r w:rsidRPr="0006242C">
              <w:rPr>
                <w:sz w:val="24"/>
                <w:szCs w:val="24"/>
              </w:rPr>
              <w:t xml:space="preserve">Тест, педагогическое наблюдение, устный опрос. </w:t>
            </w:r>
          </w:p>
          <w:p w:rsidR="00AD1F99" w:rsidRPr="0006242C" w:rsidRDefault="00AD1F99" w:rsidP="00AD1F99">
            <w:pPr>
              <w:pStyle w:val="af4"/>
              <w:rPr>
                <w:sz w:val="24"/>
                <w:szCs w:val="24"/>
              </w:rPr>
            </w:pPr>
            <w:r w:rsidRPr="0006242C">
              <w:rPr>
                <w:sz w:val="24"/>
                <w:szCs w:val="24"/>
              </w:rPr>
              <w:t xml:space="preserve">Отсутствие приводов в ПДН. Участие в спортивномассовых мероприятиях. Наличие наградных дипломов и грамот. </w:t>
            </w:r>
          </w:p>
          <w:p w:rsidR="00AD1F99" w:rsidRPr="0006242C" w:rsidRDefault="00AD1F99" w:rsidP="00AD1F99">
            <w:pPr>
              <w:pStyle w:val="af4"/>
              <w:rPr>
                <w:sz w:val="24"/>
                <w:szCs w:val="24"/>
              </w:rPr>
            </w:pPr>
            <w:r w:rsidRPr="0006242C">
              <w:rPr>
                <w:sz w:val="24"/>
                <w:szCs w:val="24"/>
              </w:rPr>
              <w:t xml:space="preserve">% соотношение. Количество освоенных навыков. </w:t>
            </w:r>
          </w:p>
        </w:tc>
      </w:tr>
      <w:tr w:rsidR="00AD1F99" w:rsidRPr="00235452" w:rsidTr="00AD1F99">
        <w:trPr>
          <w:trHeight w:val="1950"/>
        </w:trPr>
        <w:tc>
          <w:tcPr>
            <w:tcW w:w="1873" w:type="pct"/>
            <w:tcBorders>
              <w:top w:val="single" w:sz="8" w:space="0" w:color="000000"/>
              <w:left w:val="single" w:sz="8" w:space="0" w:color="000000"/>
              <w:bottom w:val="single" w:sz="8"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Потребность к самостоятельному использованию физической культуры как составляющей доминанты здоровья; </w:t>
            </w:r>
          </w:p>
          <w:p w:rsidR="00AD1F99" w:rsidRPr="0006242C" w:rsidRDefault="00AD1F99" w:rsidP="00AD1F99">
            <w:pPr>
              <w:pStyle w:val="af4"/>
              <w:rPr>
                <w:sz w:val="24"/>
                <w:szCs w:val="24"/>
              </w:rPr>
            </w:pPr>
            <w:r w:rsidRPr="0006242C">
              <w:rPr>
                <w:sz w:val="24"/>
                <w:szCs w:val="24"/>
              </w:rPr>
              <w:t xml:space="preserve">Приобретение личного опыта творческого  использования профессионально-оздоровительных средств и методов двигательной активности; </w:t>
            </w:r>
          </w:p>
          <w:p w:rsidR="00AD1F99" w:rsidRPr="0006242C" w:rsidRDefault="00AD1F99" w:rsidP="00AD1F99">
            <w:pPr>
              <w:pStyle w:val="af4"/>
              <w:rPr>
                <w:sz w:val="24"/>
                <w:szCs w:val="24"/>
              </w:rPr>
            </w:pPr>
            <w:r w:rsidRPr="0006242C">
              <w:rPr>
                <w:sz w:val="24"/>
                <w:szCs w:val="24"/>
              </w:rPr>
              <w:t xml:space="preserve"> </w:t>
            </w:r>
          </w:p>
        </w:tc>
        <w:tc>
          <w:tcPr>
            <w:tcW w:w="2027" w:type="pct"/>
            <w:tcBorders>
              <w:top w:val="single" w:sz="8" w:space="0" w:color="000000"/>
              <w:left w:val="single" w:sz="4" w:space="0" w:color="000000"/>
              <w:bottom w:val="single" w:sz="8"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-уменьшение </w:t>
            </w:r>
            <w:r w:rsidRPr="0006242C">
              <w:rPr>
                <w:sz w:val="24"/>
                <w:szCs w:val="24"/>
              </w:rPr>
              <w:tab/>
              <w:t xml:space="preserve">количества </w:t>
            </w:r>
            <w:r w:rsidRPr="0006242C">
              <w:rPr>
                <w:sz w:val="24"/>
                <w:szCs w:val="24"/>
              </w:rPr>
              <w:tab/>
              <w:t xml:space="preserve">студентов </w:t>
            </w:r>
            <w:r w:rsidRPr="0006242C">
              <w:rPr>
                <w:sz w:val="24"/>
                <w:szCs w:val="24"/>
              </w:rPr>
              <w:tab/>
              <w:t xml:space="preserve">пропускающих занятия физической культурой, </w:t>
            </w:r>
          </w:p>
          <w:p w:rsidR="00AD1F99" w:rsidRPr="0006242C" w:rsidRDefault="00AD1F99" w:rsidP="00AD1F99">
            <w:pPr>
              <w:pStyle w:val="af4"/>
              <w:rPr>
                <w:sz w:val="24"/>
                <w:szCs w:val="24"/>
              </w:rPr>
            </w:pPr>
            <w:r w:rsidRPr="0006242C">
              <w:rPr>
                <w:sz w:val="24"/>
                <w:szCs w:val="24"/>
              </w:rPr>
              <w:t xml:space="preserve">-увеличение количества учащихся у которых повысился уровень работоспособности. </w:t>
            </w:r>
          </w:p>
          <w:p w:rsidR="00AD1F99" w:rsidRPr="0006242C" w:rsidRDefault="00AD1F99" w:rsidP="00AD1F99">
            <w:pPr>
              <w:pStyle w:val="af4"/>
              <w:rPr>
                <w:sz w:val="24"/>
                <w:szCs w:val="24"/>
              </w:rPr>
            </w:pPr>
            <w:r w:rsidRPr="0006242C">
              <w:rPr>
                <w:sz w:val="24"/>
                <w:szCs w:val="24"/>
              </w:rPr>
              <w:t xml:space="preserve">-составление комплексов УГГ и ПГ.  </w:t>
            </w:r>
          </w:p>
          <w:p w:rsidR="00AD1F99" w:rsidRPr="0006242C" w:rsidRDefault="00AD1F99" w:rsidP="00AD1F99">
            <w:pPr>
              <w:pStyle w:val="af4"/>
              <w:rPr>
                <w:sz w:val="24"/>
                <w:szCs w:val="24"/>
              </w:rPr>
            </w:pPr>
            <w:r w:rsidRPr="0006242C">
              <w:rPr>
                <w:sz w:val="24"/>
                <w:szCs w:val="24"/>
              </w:rPr>
              <w:t xml:space="preserve">- переход обучающихся из подготовительной группы в основную. </w:t>
            </w:r>
          </w:p>
        </w:tc>
        <w:tc>
          <w:tcPr>
            <w:tcW w:w="1100" w:type="pct"/>
            <w:tcBorders>
              <w:top w:val="single" w:sz="4" w:space="0" w:color="000000"/>
              <w:left w:val="single" w:sz="4" w:space="0" w:color="000000"/>
              <w:bottom w:val="single" w:sz="4" w:space="0" w:color="000000"/>
              <w:right w:val="single" w:sz="8" w:space="0" w:color="000000"/>
            </w:tcBorders>
            <w:vAlign w:val="center"/>
          </w:tcPr>
          <w:p w:rsidR="00AD1F99" w:rsidRPr="0006242C" w:rsidRDefault="00AD1F99" w:rsidP="00AD1F99">
            <w:pPr>
              <w:pStyle w:val="af4"/>
              <w:rPr>
                <w:sz w:val="24"/>
                <w:szCs w:val="24"/>
              </w:rPr>
            </w:pPr>
            <w:r w:rsidRPr="0006242C">
              <w:rPr>
                <w:sz w:val="24"/>
                <w:szCs w:val="24"/>
              </w:rPr>
              <w:t xml:space="preserve">Журнал посещаемости студентов. </w:t>
            </w:r>
          </w:p>
          <w:p w:rsidR="00AD1F99" w:rsidRPr="0006242C" w:rsidRDefault="00AD1F99" w:rsidP="00AD1F99">
            <w:pPr>
              <w:pStyle w:val="af4"/>
              <w:rPr>
                <w:sz w:val="24"/>
                <w:szCs w:val="24"/>
              </w:rPr>
            </w:pPr>
            <w:r w:rsidRPr="0006242C">
              <w:rPr>
                <w:sz w:val="24"/>
                <w:szCs w:val="24"/>
              </w:rPr>
              <w:t xml:space="preserve">Педагогический опрос. </w:t>
            </w:r>
          </w:p>
          <w:p w:rsidR="00AD1F99" w:rsidRPr="0006242C" w:rsidRDefault="00AD1F99" w:rsidP="00AD1F99">
            <w:pPr>
              <w:pStyle w:val="af4"/>
              <w:rPr>
                <w:sz w:val="24"/>
                <w:szCs w:val="24"/>
              </w:rPr>
            </w:pPr>
            <w:r w:rsidRPr="0006242C">
              <w:rPr>
                <w:sz w:val="24"/>
                <w:szCs w:val="24"/>
              </w:rPr>
              <w:t xml:space="preserve">Оценки. </w:t>
            </w:r>
          </w:p>
          <w:p w:rsidR="00AD1F99" w:rsidRPr="0006242C" w:rsidRDefault="00AD1F99" w:rsidP="00AD1F99">
            <w:pPr>
              <w:pStyle w:val="af4"/>
              <w:rPr>
                <w:sz w:val="24"/>
                <w:szCs w:val="24"/>
              </w:rPr>
            </w:pPr>
            <w:r w:rsidRPr="0006242C">
              <w:rPr>
                <w:sz w:val="24"/>
                <w:szCs w:val="24"/>
              </w:rPr>
              <w:t xml:space="preserve">% соотношение. </w:t>
            </w:r>
          </w:p>
        </w:tc>
      </w:tr>
      <w:tr w:rsidR="00AD1F99" w:rsidRPr="00235452" w:rsidTr="00AD1F99">
        <w:trPr>
          <w:trHeight w:val="1479"/>
        </w:trPr>
        <w:tc>
          <w:tcPr>
            <w:tcW w:w="1873" w:type="pct"/>
            <w:tcBorders>
              <w:top w:val="single" w:sz="8" w:space="0" w:color="000000"/>
              <w:left w:val="single" w:sz="8" w:space="0" w:color="000000"/>
              <w:bottom w:val="single" w:sz="4"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Формирование личностных ценностно-смысловых ориентиров и установок,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AD1F99" w:rsidRPr="0006242C" w:rsidRDefault="00AD1F99" w:rsidP="00AD1F99">
            <w:pPr>
              <w:pStyle w:val="af4"/>
              <w:rPr>
                <w:sz w:val="24"/>
                <w:szCs w:val="24"/>
              </w:rPr>
            </w:pPr>
            <w:r w:rsidRPr="0006242C">
              <w:rPr>
                <w:sz w:val="24"/>
                <w:szCs w:val="24"/>
              </w:rPr>
              <w:t xml:space="preserve">Готовность самостоятельно использовать в трудовых и жизненных ситуациях навыков профессиональной, адаптивной физической </w:t>
            </w:r>
          </w:p>
        </w:tc>
        <w:tc>
          <w:tcPr>
            <w:tcW w:w="2027" w:type="pct"/>
            <w:tcBorders>
              <w:top w:val="single" w:sz="8" w:space="0" w:color="000000"/>
              <w:left w:val="single" w:sz="4" w:space="0" w:color="000000"/>
              <w:bottom w:val="single" w:sz="4" w:space="0" w:color="000000"/>
              <w:right w:val="single" w:sz="4" w:space="0" w:color="000000"/>
            </w:tcBorders>
          </w:tcPr>
          <w:p w:rsidR="00AD1F99" w:rsidRPr="0006242C" w:rsidRDefault="00AD1F99" w:rsidP="00AD1F99">
            <w:pPr>
              <w:pStyle w:val="af4"/>
              <w:rPr>
                <w:sz w:val="24"/>
                <w:szCs w:val="24"/>
              </w:rPr>
            </w:pPr>
            <w:r w:rsidRPr="0006242C">
              <w:rPr>
                <w:sz w:val="24"/>
                <w:szCs w:val="24"/>
              </w:rPr>
              <w:t xml:space="preserve">взаимодействие с обучающимися, преподавателями и мастерами в ходе обучения; </w:t>
            </w:r>
          </w:p>
          <w:p w:rsidR="00AD1F99" w:rsidRPr="0006242C" w:rsidRDefault="00AD1F99" w:rsidP="00AD1F99">
            <w:pPr>
              <w:pStyle w:val="af4"/>
              <w:rPr>
                <w:sz w:val="24"/>
                <w:szCs w:val="24"/>
              </w:rPr>
            </w:pPr>
            <w:r w:rsidRPr="0006242C">
              <w:rPr>
                <w:sz w:val="24"/>
                <w:szCs w:val="24"/>
              </w:rPr>
              <w:t xml:space="preserve">сотрудничество со сверстниками и преподавателями при выполнении различного рода деятельности </w:t>
            </w:r>
          </w:p>
          <w:p w:rsidR="00AD1F99" w:rsidRPr="0006242C" w:rsidRDefault="00AD1F99" w:rsidP="00AD1F99">
            <w:pPr>
              <w:pStyle w:val="af4"/>
              <w:rPr>
                <w:sz w:val="24"/>
                <w:szCs w:val="24"/>
              </w:rPr>
            </w:pPr>
            <w:r w:rsidRPr="0006242C">
              <w:rPr>
                <w:sz w:val="24"/>
                <w:szCs w:val="24"/>
              </w:rPr>
              <w:t xml:space="preserve">-умение оказать первую медицинскую помощь. </w:t>
            </w:r>
          </w:p>
        </w:tc>
        <w:tc>
          <w:tcPr>
            <w:tcW w:w="1100" w:type="pct"/>
            <w:tcBorders>
              <w:top w:val="single" w:sz="4" w:space="0" w:color="000000"/>
              <w:left w:val="single" w:sz="4" w:space="0" w:color="000000"/>
              <w:bottom w:val="single" w:sz="4" w:space="0" w:color="000000"/>
              <w:right w:val="single" w:sz="8" w:space="0" w:color="000000"/>
            </w:tcBorders>
            <w:vAlign w:val="center"/>
          </w:tcPr>
          <w:p w:rsidR="00AD1F99" w:rsidRPr="0006242C" w:rsidRDefault="00AD1F99" w:rsidP="00AD1F99">
            <w:pPr>
              <w:pStyle w:val="af4"/>
              <w:rPr>
                <w:sz w:val="24"/>
                <w:szCs w:val="24"/>
              </w:rPr>
            </w:pPr>
            <w:r w:rsidRPr="0006242C">
              <w:rPr>
                <w:sz w:val="24"/>
                <w:szCs w:val="24"/>
              </w:rPr>
              <w:t xml:space="preserve">Успешное прохождение учебной практики. Участие в коллективных мероприятиях, проводимых на различных уровнях </w:t>
            </w:r>
          </w:p>
        </w:tc>
      </w:tr>
    </w:tbl>
    <w:p w:rsidR="000B0D1A" w:rsidRDefault="000B0D1A" w:rsidP="00AD1F99">
      <w:pPr>
        <w:shd w:val="clear" w:color="auto" w:fill="FFFFFF"/>
        <w:rPr>
          <w:rFonts w:ascii="Times New Roman" w:hAnsi="Times New Roman"/>
          <w:b/>
          <w:color w:val="000000"/>
          <w:sz w:val="28"/>
          <w:szCs w:val="28"/>
        </w:rPr>
      </w:pPr>
    </w:p>
    <w:p w:rsidR="0090290C" w:rsidRDefault="0090290C" w:rsidP="000B0D1A">
      <w:pPr>
        <w:shd w:val="clear" w:color="auto" w:fill="FFFFFF"/>
        <w:jc w:val="center"/>
        <w:rPr>
          <w:rFonts w:ascii="Times New Roman" w:hAnsi="Times New Roman"/>
          <w:b/>
          <w:color w:val="000000"/>
          <w:sz w:val="28"/>
          <w:szCs w:val="28"/>
        </w:rPr>
      </w:pPr>
      <w:r w:rsidRPr="00E92278">
        <w:rPr>
          <w:rFonts w:ascii="Times New Roman" w:hAnsi="Times New Roman"/>
          <w:b/>
          <w:color w:val="000000"/>
          <w:sz w:val="28"/>
          <w:szCs w:val="28"/>
        </w:rPr>
        <w:lastRenderedPageBreak/>
        <w:t xml:space="preserve">ТРЕБОВАНИЯ К РЕЗУЛЬТАТАМ ОБУЧЕНИЯ </w:t>
      </w:r>
      <w:r>
        <w:rPr>
          <w:rFonts w:ascii="Times New Roman" w:hAnsi="Times New Roman"/>
          <w:b/>
          <w:color w:val="000000"/>
          <w:sz w:val="28"/>
          <w:szCs w:val="28"/>
        </w:rPr>
        <w:t>ДЛЯ СТУДЕНТОВ</w:t>
      </w:r>
    </w:p>
    <w:p w:rsidR="0090290C" w:rsidRPr="00E92278" w:rsidRDefault="0090290C" w:rsidP="000B0D1A">
      <w:pPr>
        <w:shd w:val="clear" w:color="auto" w:fill="FFFFFF"/>
        <w:spacing w:after="0"/>
        <w:jc w:val="center"/>
        <w:rPr>
          <w:rFonts w:ascii="Times New Roman" w:hAnsi="Times New Roman"/>
          <w:b/>
          <w:color w:val="000000"/>
          <w:sz w:val="28"/>
          <w:szCs w:val="28"/>
        </w:rPr>
      </w:pPr>
      <w:r w:rsidRPr="00E92278">
        <w:rPr>
          <w:rFonts w:ascii="Times New Roman" w:hAnsi="Times New Roman"/>
          <w:b/>
          <w:color w:val="000000"/>
          <w:sz w:val="28"/>
          <w:szCs w:val="28"/>
        </w:rPr>
        <w:t>СПЕЦИАЛЬНОЙ МЕДИЦИНСКОЙ ГРУППЫ</w:t>
      </w:r>
    </w:p>
    <w:p w:rsidR="0090290C" w:rsidRPr="00E92278" w:rsidRDefault="0090290C" w:rsidP="0090290C">
      <w:pPr>
        <w:shd w:val="clear" w:color="auto" w:fill="FFFFFF"/>
        <w:rPr>
          <w:rFonts w:ascii="Times New Roman" w:hAnsi="Times New Roman"/>
          <w:b/>
          <w:color w:val="000000"/>
        </w:rPr>
      </w:pPr>
    </w:p>
    <w:p w:rsidR="0090290C" w:rsidRPr="00E92278" w:rsidRDefault="0090290C" w:rsidP="0090290C">
      <w:pPr>
        <w:widowControl w:val="0"/>
        <w:numPr>
          <w:ilvl w:val="0"/>
          <w:numId w:val="35"/>
        </w:numPr>
        <w:shd w:val="clear" w:color="auto" w:fill="FFFFFF"/>
        <w:tabs>
          <w:tab w:val="left" w:pos="360"/>
        </w:tabs>
        <w:autoSpaceDE w:val="0"/>
        <w:spacing w:after="0" w:line="240" w:lineRule="auto"/>
        <w:rPr>
          <w:rFonts w:ascii="Times New Roman" w:hAnsi="Times New Roman"/>
          <w:color w:val="000000"/>
          <w:sz w:val="28"/>
          <w:szCs w:val="28"/>
        </w:rPr>
      </w:pPr>
      <w:r w:rsidRPr="00E92278">
        <w:rPr>
          <w:rFonts w:ascii="Times New Roman" w:hAnsi="Times New Roman"/>
          <w:color w:val="000000"/>
          <w:sz w:val="28"/>
          <w:szCs w:val="28"/>
        </w:rPr>
        <w:t>Уметь определить уровень собственного здоровья по тестам.</w:t>
      </w:r>
    </w:p>
    <w:p w:rsidR="0090290C" w:rsidRDefault="0090290C" w:rsidP="0090290C">
      <w:pPr>
        <w:widowControl w:val="0"/>
        <w:numPr>
          <w:ilvl w:val="0"/>
          <w:numId w:val="35"/>
        </w:numPr>
        <w:shd w:val="clear" w:color="auto" w:fill="FFFFFF"/>
        <w:tabs>
          <w:tab w:val="left" w:pos="360"/>
        </w:tabs>
        <w:autoSpaceDE w:val="0"/>
        <w:spacing w:after="0" w:line="240" w:lineRule="auto"/>
        <w:rPr>
          <w:rFonts w:ascii="Times New Roman" w:hAnsi="Times New Roman"/>
          <w:color w:val="000000"/>
          <w:sz w:val="28"/>
          <w:szCs w:val="28"/>
        </w:rPr>
      </w:pPr>
      <w:r w:rsidRPr="00E92278">
        <w:rPr>
          <w:rFonts w:ascii="Times New Roman" w:hAnsi="Times New Roman"/>
          <w:color w:val="000000"/>
          <w:sz w:val="28"/>
          <w:szCs w:val="28"/>
        </w:rPr>
        <w:t>Уметь составить и провести с группой комплексы упражнений утренней</w:t>
      </w:r>
    </w:p>
    <w:p w:rsidR="0090290C" w:rsidRPr="00E92278" w:rsidRDefault="0090290C" w:rsidP="0090290C">
      <w:pPr>
        <w:widowControl w:val="0"/>
        <w:shd w:val="clear" w:color="auto" w:fill="FFFFFF"/>
        <w:tabs>
          <w:tab w:val="left" w:pos="360"/>
        </w:tabs>
        <w:autoSpaceDE w:val="0"/>
        <w:spacing w:after="0" w:line="240" w:lineRule="auto"/>
        <w:ind w:left="360"/>
        <w:rPr>
          <w:rFonts w:ascii="Times New Roman" w:hAnsi="Times New Roman"/>
          <w:color w:val="000000"/>
          <w:sz w:val="28"/>
          <w:szCs w:val="28"/>
        </w:rPr>
      </w:pPr>
      <w:r w:rsidRPr="00E92278">
        <w:rPr>
          <w:rFonts w:ascii="Times New Roman" w:hAnsi="Times New Roman"/>
          <w:color w:val="000000"/>
          <w:sz w:val="28"/>
          <w:szCs w:val="28"/>
        </w:rPr>
        <w:t xml:space="preserve"> и производственной гимнастики.</w:t>
      </w:r>
    </w:p>
    <w:p w:rsidR="0090290C" w:rsidRDefault="0090290C" w:rsidP="0090290C">
      <w:pPr>
        <w:widowControl w:val="0"/>
        <w:numPr>
          <w:ilvl w:val="0"/>
          <w:numId w:val="35"/>
        </w:numPr>
        <w:shd w:val="clear" w:color="auto" w:fill="FFFFFF"/>
        <w:tabs>
          <w:tab w:val="left" w:pos="360"/>
        </w:tabs>
        <w:autoSpaceDE w:val="0"/>
        <w:spacing w:after="0" w:line="240" w:lineRule="auto"/>
        <w:rPr>
          <w:rFonts w:ascii="Times New Roman" w:hAnsi="Times New Roman"/>
          <w:color w:val="000000"/>
          <w:sz w:val="28"/>
          <w:szCs w:val="28"/>
        </w:rPr>
      </w:pPr>
      <w:r w:rsidRPr="00E92278">
        <w:rPr>
          <w:rFonts w:ascii="Times New Roman" w:hAnsi="Times New Roman"/>
          <w:color w:val="000000"/>
          <w:sz w:val="28"/>
          <w:szCs w:val="28"/>
        </w:rPr>
        <w:t xml:space="preserve">Овладеть элементами техники движений релаксационных, беговых, </w:t>
      </w:r>
    </w:p>
    <w:p w:rsidR="0090290C" w:rsidRPr="00E92278" w:rsidRDefault="0090290C" w:rsidP="0090290C">
      <w:pPr>
        <w:widowControl w:val="0"/>
        <w:shd w:val="clear" w:color="auto" w:fill="FFFFFF"/>
        <w:tabs>
          <w:tab w:val="left" w:pos="360"/>
        </w:tabs>
        <w:autoSpaceDE w:val="0"/>
        <w:spacing w:after="0" w:line="240" w:lineRule="auto"/>
        <w:ind w:left="360"/>
        <w:rPr>
          <w:rFonts w:ascii="Times New Roman" w:hAnsi="Times New Roman"/>
          <w:color w:val="000000"/>
          <w:sz w:val="28"/>
          <w:szCs w:val="28"/>
        </w:rPr>
      </w:pPr>
      <w:r w:rsidRPr="00E92278">
        <w:rPr>
          <w:rFonts w:ascii="Times New Roman" w:hAnsi="Times New Roman"/>
          <w:color w:val="000000"/>
          <w:sz w:val="28"/>
          <w:szCs w:val="28"/>
        </w:rPr>
        <w:t>прыжковых, ходьбы на лыжах, в плавании.</w:t>
      </w:r>
    </w:p>
    <w:p w:rsidR="0090290C" w:rsidRPr="00E92278" w:rsidRDefault="0090290C" w:rsidP="0090290C">
      <w:pPr>
        <w:widowControl w:val="0"/>
        <w:numPr>
          <w:ilvl w:val="0"/>
          <w:numId w:val="35"/>
        </w:numPr>
        <w:shd w:val="clear" w:color="auto" w:fill="FFFFFF"/>
        <w:tabs>
          <w:tab w:val="left" w:pos="360"/>
        </w:tabs>
        <w:autoSpaceDE w:val="0"/>
        <w:spacing w:before="10" w:after="0" w:line="240" w:lineRule="auto"/>
        <w:rPr>
          <w:rFonts w:ascii="Times New Roman" w:hAnsi="Times New Roman"/>
          <w:color w:val="000000"/>
          <w:sz w:val="28"/>
          <w:szCs w:val="28"/>
        </w:rPr>
      </w:pPr>
      <w:r w:rsidRPr="00E92278">
        <w:rPr>
          <w:rFonts w:ascii="Times New Roman" w:hAnsi="Times New Roman"/>
          <w:color w:val="000000"/>
          <w:sz w:val="28"/>
          <w:szCs w:val="28"/>
        </w:rPr>
        <w:t>Уметь составить комплексы физических упражнений для восстановления работоспособности после умственного и физического утомления.</w:t>
      </w:r>
    </w:p>
    <w:p w:rsidR="0090290C" w:rsidRPr="00E92278" w:rsidRDefault="0090290C" w:rsidP="0090290C">
      <w:pPr>
        <w:widowControl w:val="0"/>
        <w:numPr>
          <w:ilvl w:val="0"/>
          <w:numId w:val="35"/>
        </w:numPr>
        <w:shd w:val="clear" w:color="auto" w:fill="FFFFFF"/>
        <w:tabs>
          <w:tab w:val="left" w:pos="360"/>
        </w:tabs>
        <w:autoSpaceDE w:val="0"/>
        <w:spacing w:before="5" w:after="0" w:line="240" w:lineRule="auto"/>
        <w:rPr>
          <w:rFonts w:ascii="Times New Roman" w:hAnsi="Times New Roman"/>
          <w:color w:val="000000"/>
          <w:sz w:val="28"/>
          <w:szCs w:val="28"/>
        </w:rPr>
      </w:pPr>
      <w:r w:rsidRPr="00E92278">
        <w:rPr>
          <w:rFonts w:ascii="Times New Roman" w:hAnsi="Times New Roman"/>
          <w:color w:val="000000"/>
          <w:sz w:val="28"/>
          <w:szCs w:val="28"/>
        </w:rPr>
        <w:t>Уметь применять на практике приемы массажа и самомассажа.</w:t>
      </w:r>
    </w:p>
    <w:p w:rsidR="0090290C" w:rsidRPr="00E92278" w:rsidRDefault="0090290C" w:rsidP="0090290C">
      <w:pPr>
        <w:widowControl w:val="0"/>
        <w:numPr>
          <w:ilvl w:val="0"/>
          <w:numId w:val="35"/>
        </w:numPr>
        <w:shd w:val="clear" w:color="auto" w:fill="FFFFFF"/>
        <w:tabs>
          <w:tab w:val="left" w:pos="360"/>
        </w:tabs>
        <w:autoSpaceDE w:val="0"/>
        <w:spacing w:before="5" w:after="0" w:line="240" w:lineRule="auto"/>
        <w:rPr>
          <w:rFonts w:ascii="Times New Roman" w:hAnsi="Times New Roman"/>
          <w:color w:val="000000"/>
          <w:sz w:val="28"/>
          <w:szCs w:val="28"/>
        </w:rPr>
      </w:pPr>
      <w:r w:rsidRPr="00E92278">
        <w:rPr>
          <w:rFonts w:ascii="Times New Roman" w:hAnsi="Times New Roman"/>
          <w:color w:val="000000"/>
          <w:sz w:val="28"/>
          <w:szCs w:val="28"/>
        </w:rPr>
        <w:t>Овладеть техникой спортивных игр по одному из избранных видов.</w:t>
      </w:r>
    </w:p>
    <w:p w:rsidR="0090290C" w:rsidRPr="000201A9" w:rsidRDefault="0090290C" w:rsidP="0090290C">
      <w:pPr>
        <w:widowControl w:val="0"/>
        <w:numPr>
          <w:ilvl w:val="0"/>
          <w:numId w:val="35"/>
        </w:numPr>
        <w:shd w:val="clear" w:color="auto" w:fill="FFFFFF"/>
        <w:tabs>
          <w:tab w:val="left" w:pos="360"/>
        </w:tabs>
        <w:autoSpaceDE w:val="0"/>
        <w:spacing w:before="14" w:after="0" w:line="240" w:lineRule="auto"/>
        <w:rPr>
          <w:rFonts w:ascii="Times New Roman" w:hAnsi="Times New Roman"/>
          <w:color w:val="000000"/>
          <w:spacing w:val="-4"/>
          <w:sz w:val="28"/>
          <w:szCs w:val="28"/>
        </w:rPr>
      </w:pPr>
      <w:r w:rsidRPr="000201A9">
        <w:rPr>
          <w:rFonts w:ascii="Times New Roman" w:hAnsi="Times New Roman"/>
          <w:color w:val="000000"/>
          <w:spacing w:val="-4"/>
          <w:sz w:val="28"/>
          <w:szCs w:val="28"/>
        </w:rPr>
        <w:t>Повышать аэробную выносливость с использованием циклических видов спорта (терренкур, кроссовая и лыжная подготовка).</w:t>
      </w:r>
    </w:p>
    <w:p w:rsidR="0090290C" w:rsidRDefault="0090290C" w:rsidP="0090290C">
      <w:pPr>
        <w:widowControl w:val="0"/>
        <w:numPr>
          <w:ilvl w:val="0"/>
          <w:numId w:val="35"/>
        </w:numPr>
        <w:shd w:val="clear" w:color="auto" w:fill="FFFFFF"/>
        <w:tabs>
          <w:tab w:val="left" w:pos="360"/>
        </w:tabs>
        <w:autoSpaceDE w:val="0"/>
        <w:spacing w:before="10" w:after="0" w:line="240" w:lineRule="auto"/>
        <w:rPr>
          <w:rFonts w:ascii="Times New Roman" w:hAnsi="Times New Roman"/>
          <w:color w:val="000000"/>
          <w:sz w:val="28"/>
          <w:szCs w:val="28"/>
        </w:rPr>
      </w:pPr>
      <w:r w:rsidRPr="00E92278">
        <w:rPr>
          <w:rFonts w:ascii="Times New Roman" w:hAnsi="Times New Roman"/>
          <w:color w:val="000000"/>
          <w:sz w:val="28"/>
          <w:szCs w:val="28"/>
        </w:rPr>
        <w:t>Овладеть системой дыхательных упражнений в процессе выполнения</w:t>
      </w:r>
    </w:p>
    <w:p w:rsidR="0090290C" w:rsidRPr="00E92278" w:rsidRDefault="0090290C" w:rsidP="0090290C">
      <w:pPr>
        <w:widowControl w:val="0"/>
        <w:shd w:val="clear" w:color="auto" w:fill="FFFFFF"/>
        <w:tabs>
          <w:tab w:val="left" w:pos="360"/>
        </w:tabs>
        <w:autoSpaceDE w:val="0"/>
        <w:spacing w:before="10" w:after="0" w:line="240" w:lineRule="auto"/>
        <w:ind w:left="360"/>
        <w:rPr>
          <w:rFonts w:ascii="Times New Roman" w:hAnsi="Times New Roman"/>
          <w:color w:val="000000"/>
          <w:sz w:val="28"/>
          <w:szCs w:val="28"/>
        </w:rPr>
      </w:pPr>
      <w:r w:rsidRPr="00E92278">
        <w:rPr>
          <w:rFonts w:ascii="Times New Roman" w:hAnsi="Times New Roman"/>
          <w:color w:val="000000"/>
          <w:sz w:val="28"/>
          <w:szCs w:val="28"/>
        </w:rPr>
        <w:t xml:space="preserve"> движений, для повышения работоспособности, при выполнении релаксационных упражнений.</w:t>
      </w:r>
    </w:p>
    <w:p w:rsidR="0090290C" w:rsidRDefault="0090290C" w:rsidP="0090290C">
      <w:pPr>
        <w:widowControl w:val="0"/>
        <w:numPr>
          <w:ilvl w:val="0"/>
          <w:numId w:val="35"/>
        </w:numPr>
        <w:shd w:val="clear" w:color="auto" w:fill="FFFFFF"/>
        <w:tabs>
          <w:tab w:val="left" w:pos="360"/>
        </w:tabs>
        <w:autoSpaceDE w:val="0"/>
        <w:spacing w:before="10" w:after="0" w:line="240" w:lineRule="auto"/>
        <w:rPr>
          <w:rFonts w:ascii="Times New Roman" w:hAnsi="Times New Roman"/>
          <w:color w:val="000000"/>
          <w:sz w:val="28"/>
          <w:szCs w:val="28"/>
        </w:rPr>
      </w:pPr>
      <w:r w:rsidRPr="00E92278">
        <w:rPr>
          <w:rFonts w:ascii="Times New Roman" w:hAnsi="Times New Roman"/>
          <w:color w:val="000000"/>
          <w:sz w:val="28"/>
          <w:szCs w:val="28"/>
        </w:rPr>
        <w:t>Знать состояние своего здоровья, уметь составить и провести</w:t>
      </w:r>
    </w:p>
    <w:p w:rsidR="0090290C" w:rsidRPr="00E92278" w:rsidRDefault="0090290C" w:rsidP="0090290C">
      <w:pPr>
        <w:widowControl w:val="0"/>
        <w:shd w:val="clear" w:color="auto" w:fill="FFFFFF"/>
        <w:tabs>
          <w:tab w:val="left" w:pos="360"/>
        </w:tabs>
        <w:autoSpaceDE w:val="0"/>
        <w:spacing w:before="10" w:after="0" w:line="240" w:lineRule="auto"/>
        <w:ind w:left="360"/>
        <w:rPr>
          <w:rFonts w:ascii="Times New Roman" w:hAnsi="Times New Roman"/>
          <w:color w:val="000000"/>
          <w:sz w:val="28"/>
          <w:szCs w:val="28"/>
        </w:rPr>
      </w:pPr>
      <w:r w:rsidRPr="00E92278">
        <w:rPr>
          <w:rFonts w:ascii="Times New Roman" w:hAnsi="Times New Roman"/>
          <w:color w:val="000000"/>
          <w:sz w:val="28"/>
          <w:szCs w:val="28"/>
        </w:rPr>
        <w:t xml:space="preserve"> индивидуальные занятия двигательной активности.</w:t>
      </w:r>
    </w:p>
    <w:p w:rsidR="0090290C" w:rsidRDefault="0090290C" w:rsidP="0090290C">
      <w:pPr>
        <w:widowControl w:val="0"/>
        <w:numPr>
          <w:ilvl w:val="0"/>
          <w:numId w:val="35"/>
        </w:numPr>
        <w:shd w:val="clear" w:color="auto" w:fill="FFFFFF"/>
        <w:tabs>
          <w:tab w:val="left" w:pos="360"/>
        </w:tabs>
        <w:autoSpaceDE w:val="0"/>
        <w:spacing w:before="10" w:after="0" w:line="240" w:lineRule="auto"/>
        <w:rPr>
          <w:rFonts w:ascii="Times New Roman" w:hAnsi="Times New Roman"/>
          <w:color w:val="000000"/>
          <w:sz w:val="28"/>
          <w:szCs w:val="28"/>
        </w:rPr>
      </w:pPr>
      <w:r w:rsidRPr="00E92278">
        <w:rPr>
          <w:rFonts w:ascii="Times New Roman" w:hAnsi="Times New Roman"/>
          <w:color w:val="000000"/>
          <w:sz w:val="28"/>
          <w:szCs w:val="28"/>
        </w:rPr>
        <w:t>Уметь определить индивидуальную оптимальную нагрузку при занятиях физическими упражнениями. Знать основные принципы, методы и</w:t>
      </w:r>
    </w:p>
    <w:p w:rsidR="0090290C" w:rsidRPr="00E92278" w:rsidRDefault="0090290C" w:rsidP="0090290C">
      <w:pPr>
        <w:widowControl w:val="0"/>
        <w:shd w:val="clear" w:color="auto" w:fill="FFFFFF"/>
        <w:tabs>
          <w:tab w:val="left" w:pos="360"/>
        </w:tabs>
        <w:autoSpaceDE w:val="0"/>
        <w:spacing w:before="10" w:after="0" w:line="240" w:lineRule="auto"/>
        <w:ind w:left="360"/>
        <w:rPr>
          <w:rFonts w:ascii="Times New Roman" w:hAnsi="Times New Roman"/>
          <w:color w:val="000000"/>
          <w:sz w:val="28"/>
          <w:szCs w:val="28"/>
        </w:rPr>
      </w:pPr>
      <w:r w:rsidRPr="00E92278">
        <w:rPr>
          <w:rFonts w:ascii="Times New Roman" w:hAnsi="Times New Roman"/>
          <w:color w:val="000000"/>
          <w:sz w:val="28"/>
          <w:szCs w:val="28"/>
        </w:rPr>
        <w:t xml:space="preserve"> факторы ее регуляции.</w:t>
      </w:r>
    </w:p>
    <w:p w:rsidR="0090290C" w:rsidRPr="00E92278" w:rsidRDefault="0090290C" w:rsidP="0090290C">
      <w:pPr>
        <w:widowControl w:val="0"/>
        <w:numPr>
          <w:ilvl w:val="0"/>
          <w:numId w:val="35"/>
        </w:numPr>
        <w:shd w:val="clear" w:color="auto" w:fill="FFFFFF"/>
        <w:tabs>
          <w:tab w:val="left" w:pos="360"/>
        </w:tabs>
        <w:autoSpaceDE w:val="0"/>
        <w:spacing w:before="10" w:after="0" w:line="240" w:lineRule="auto"/>
        <w:rPr>
          <w:rFonts w:ascii="Times New Roman" w:hAnsi="Times New Roman"/>
          <w:color w:val="000000"/>
          <w:sz w:val="28"/>
          <w:szCs w:val="28"/>
        </w:rPr>
      </w:pPr>
      <w:r w:rsidRPr="00E92278">
        <w:rPr>
          <w:rFonts w:ascii="Times New Roman" w:hAnsi="Times New Roman"/>
          <w:color w:val="000000"/>
          <w:sz w:val="28"/>
          <w:szCs w:val="28"/>
        </w:rPr>
        <w:t>Уметь выполнять упражнения:</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сгибание и выпрямление рук в упоре лежа (для девушек — руки на опоре высотой до 50 см);</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подтягивание на перекладине (юноши);</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поднимание туловища (сед) из положения лежа на спине, руки за головой, ноги закреплены (девушки);</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прыжки в длину с места;</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бег 100 м;</w:t>
      </w:r>
    </w:p>
    <w:p w:rsidR="0090290C" w:rsidRPr="00E92278" w:rsidRDefault="0090290C" w:rsidP="0090290C">
      <w:pPr>
        <w:pStyle w:val="1"/>
        <w:numPr>
          <w:ilvl w:val="0"/>
          <w:numId w:val="34"/>
        </w:numPr>
        <w:tabs>
          <w:tab w:val="left" w:pos="720"/>
        </w:tabs>
        <w:ind w:left="720" w:right="710"/>
        <w:rPr>
          <w:rFonts w:ascii="Times New Roman" w:hAnsi="Times New Roman" w:cs="Times New Roman"/>
          <w:sz w:val="28"/>
          <w:szCs w:val="28"/>
        </w:rPr>
      </w:pPr>
      <w:r w:rsidRPr="00E92278">
        <w:rPr>
          <w:rFonts w:ascii="Times New Roman" w:hAnsi="Times New Roman" w:cs="Times New Roman"/>
          <w:sz w:val="28"/>
          <w:szCs w:val="28"/>
        </w:rPr>
        <w:t>бег: юноши — 3 км, девушки — 2 км (без учета времени);</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тест Купера — 12-минутное передвижение;</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плавание — 50 м (без учета времени);</w:t>
      </w:r>
    </w:p>
    <w:p w:rsidR="0090290C" w:rsidRPr="00E92278" w:rsidRDefault="0090290C" w:rsidP="0090290C">
      <w:pPr>
        <w:pStyle w:val="1"/>
        <w:numPr>
          <w:ilvl w:val="0"/>
          <w:numId w:val="34"/>
        </w:numPr>
        <w:tabs>
          <w:tab w:val="left" w:pos="720"/>
        </w:tabs>
        <w:ind w:left="720"/>
        <w:rPr>
          <w:rFonts w:ascii="Times New Roman" w:hAnsi="Times New Roman" w:cs="Times New Roman"/>
          <w:sz w:val="28"/>
          <w:szCs w:val="28"/>
        </w:rPr>
      </w:pPr>
      <w:r w:rsidRPr="00E92278">
        <w:rPr>
          <w:rFonts w:ascii="Times New Roman" w:hAnsi="Times New Roman" w:cs="Times New Roman"/>
          <w:sz w:val="28"/>
          <w:szCs w:val="28"/>
        </w:rPr>
        <w:t>бег на лыжах: юноши — 3 км, девушки — 2 км (без учета времени).</w:t>
      </w:r>
    </w:p>
    <w:p w:rsidR="0090290C" w:rsidRDefault="0090290C" w:rsidP="0090290C">
      <w:pPr>
        <w:spacing w:line="230" w:lineRule="auto"/>
        <w:ind w:firstLine="283"/>
        <w:rPr>
          <w:rFonts w:ascii="Times New Roman" w:eastAsia="Arial" w:hAnsi="Times New Roman"/>
          <w:sz w:val="28"/>
          <w:szCs w:val="28"/>
        </w:rPr>
      </w:pPr>
    </w:p>
    <w:p w:rsidR="0090290C" w:rsidRDefault="0090290C" w:rsidP="0090290C">
      <w:pPr>
        <w:spacing w:line="230" w:lineRule="auto"/>
        <w:ind w:firstLine="283"/>
        <w:rPr>
          <w:rFonts w:ascii="Times New Roman" w:eastAsia="Arial" w:hAnsi="Times New Roman"/>
          <w:sz w:val="28"/>
          <w:szCs w:val="28"/>
        </w:rPr>
      </w:pPr>
    </w:p>
    <w:p w:rsidR="0090290C" w:rsidRDefault="0090290C" w:rsidP="0090290C">
      <w:pPr>
        <w:spacing w:line="230" w:lineRule="auto"/>
        <w:ind w:right="-134" w:firstLine="283"/>
        <w:rPr>
          <w:rFonts w:ascii="Times New Roman" w:eastAsia="Arial" w:hAnsi="Times New Roman"/>
          <w:sz w:val="28"/>
          <w:szCs w:val="28"/>
        </w:rPr>
      </w:pPr>
    </w:p>
    <w:p w:rsidR="0090290C" w:rsidRDefault="0090290C" w:rsidP="0090290C">
      <w:pPr>
        <w:spacing w:line="230" w:lineRule="auto"/>
        <w:ind w:right="-134" w:firstLine="283"/>
        <w:rPr>
          <w:rFonts w:ascii="Times New Roman" w:eastAsia="Arial" w:hAnsi="Times New Roman"/>
          <w:sz w:val="28"/>
          <w:szCs w:val="28"/>
        </w:rPr>
      </w:pPr>
    </w:p>
    <w:p w:rsidR="0090290C" w:rsidRDefault="0090290C" w:rsidP="0090290C">
      <w:pPr>
        <w:spacing w:line="230" w:lineRule="auto"/>
        <w:ind w:right="-134" w:firstLine="283"/>
        <w:rPr>
          <w:rFonts w:ascii="Times New Roman" w:eastAsia="Arial" w:hAnsi="Times New Roman"/>
          <w:sz w:val="28"/>
          <w:szCs w:val="28"/>
        </w:rPr>
      </w:pPr>
    </w:p>
    <w:p w:rsidR="0090290C" w:rsidRPr="00E92278" w:rsidRDefault="0090290C" w:rsidP="0090290C">
      <w:pPr>
        <w:shd w:val="clear" w:color="auto" w:fill="FFFFFF"/>
        <w:spacing w:before="240"/>
        <w:jc w:val="center"/>
        <w:rPr>
          <w:rFonts w:ascii="Times New Roman" w:hAnsi="Times New Roman"/>
          <w:b/>
          <w:color w:val="000000"/>
          <w:sz w:val="28"/>
          <w:szCs w:val="28"/>
        </w:rPr>
      </w:pPr>
      <w:r w:rsidRPr="00E92278">
        <w:rPr>
          <w:rFonts w:ascii="Times New Roman" w:hAnsi="Times New Roman"/>
          <w:b/>
          <w:color w:val="000000"/>
          <w:sz w:val="28"/>
          <w:szCs w:val="28"/>
        </w:rPr>
        <w:lastRenderedPageBreak/>
        <w:t xml:space="preserve">ПРИМЕРНЫЕ ОБЯЗАТЕЛЬНЫЕ КОНТРОЛЬНЫЕ ЗАДАНИЯ </w:t>
      </w:r>
    </w:p>
    <w:p w:rsidR="0090290C" w:rsidRPr="00E92278" w:rsidRDefault="0090290C" w:rsidP="0090290C">
      <w:pPr>
        <w:shd w:val="clear" w:color="auto" w:fill="FFFFFF"/>
        <w:jc w:val="center"/>
        <w:rPr>
          <w:rFonts w:ascii="Times New Roman" w:hAnsi="Times New Roman"/>
          <w:b/>
          <w:color w:val="000000"/>
          <w:sz w:val="28"/>
          <w:szCs w:val="28"/>
        </w:rPr>
      </w:pPr>
      <w:r w:rsidRPr="00E92278">
        <w:rPr>
          <w:rFonts w:ascii="Times New Roman" w:hAnsi="Times New Roman"/>
          <w:b/>
          <w:color w:val="000000"/>
          <w:sz w:val="28"/>
          <w:szCs w:val="28"/>
        </w:rPr>
        <w:t xml:space="preserve">ДЛЯ ОПРЕДЕЛЕНИЯ И ОЦЕНКИ УРОВНЯ ФИЗИЧЕСКОЙ </w:t>
      </w:r>
    </w:p>
    <w:p w:rsidR="0090290C" w:rsidRPr="007472C4" w:rsidRDefault="0090290C" w:rsidP="0090290C">
      <w:pPr>
        <w:shd w:val="clear" w:color="auto" w:fill="FFFFFF"/>
        <w:jc w:val="center"/>
        <w:rPr>
          <w:rFonts w:ascii="Times New Roman" w:hAnsi="Times New Roman"/>
          <w:b/>
          <w:color w:val="000000"/>
          <w:sz w:val="28"/>
          <w:szCs w:val="28"/>
        </w:rPr>
      </w:pPr>
      <w:r w:rsidRPr="007472C4">
        <w:rPr>
          <w:rFonts w:ascii="Times New Roman" w:hAnsi="Times New Roman"/>
          <w:b/>
          <w:color w:val="000000"/>
          <w:sz w:val="28"/>
          <w:szCs w:val="28"/>
        </w:rPr>
        <w:t>ПОДГОТОВЛЕННОСТИ ОБУЧАЮЩИХСЯ</w:t>
      </w:r>
    </w:p>
    <w:tbl>
      <w:tblPr>
        <w:tblW w:w="10348" w:type="dxa"/>
        <w:tblInd w:w="-601" w:type="dxa"/>
        <w:tblLayout w:type="fixed"/>
        <w:tblLook w:val="0000" w:firstRow="0" w:lastRow="0" w:firstColumn="0" w:lastColumn="0" w:noHBand="0" w:noVBand="0"/>
      </w:tblPr>
      <w:tblGrid>
        <w:gridCol w:w="567"/>
        <w:gridCol w:w="1276"/>
        <w:gridCol w:w="1418"/>
        <w:gridCol w:w="850"/>
        <w:gridCol w:w="993"/>
        <w:gridCol w:w="992"/>
        <w:gridCol w:w="992"/>
        <w:gridCol w:w="1134"/>
        <w:gridCol w:w="1134"/>
        <w:gridCol w:w="992"/>
      </w:tblGrid>
      <w:tr w:rsidR="0090290C" w:rsidRPr="00E220F8" w:rsidTr="00750ADF">
        <w:trPr>
          <w:cantSplit/>
          <w:trHeight w:hRule="exact" w:val="332"/>
        </w:trPr>
        <w:tc>
          <w:tcPr>
            <w:tcW w:w="567" w:type="dxa"/>
            <w:vMerge w:val="restart"/>
            <w:tcBorders>
              <w:top w:val="single" w:sz="4" w:space="0" w:color="000000"/>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w:t>
            </w:r>
          </w:p>
          <w:p w:rsidR="0090290C" w:rsidRPr="00E220F8" w:rsidRDefault="0090290C" w:rsidP="00750ADF">
            <w:pPr>
              <w:spacing w:line="216" w:lineRule="auto"/>
              <w:jc w:val="center"/>
              <w:rPr>
                <w:rFonts w:ascii="Times New Roman" w:hAnsi="Times New Roman"/>
                <w:b/>
                <w:color w:val="000000"/>
              </w:rPr>
            </w:pPr>
            <w:r w:rsidRPr="00E220F8">
              <w:rPr>
                <w:rFonts w:ascii="Times New Roman" w:hAnsi="Times New Roman"/>
                <w:b/>
                <w:color w:val="000000"/>
              </w:rPr>
              <w:t>п/п</w:t>
            </w:r>
          </w:p>
        </w:tc>
        <w:tc>
          <w:tcPr>
            <w:tcW w:w="1276" w:type="dxa"/>
            <w:vMerge w:val="restart"/>
            <w:tcBorders>
              <w:top w:val="single" w:sz="4" w:space="0" w:color="000000"/>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Физичес</w:t>
            </w:r>
            <w:r>
              <w:rPr>
                <w:rFonts w:ascii="Times New Roman" w:hAnsi="Times New Roman"/>
                <w:b/>
                <w:color w:val="000000"/>
              </w:rPr>
              <w:t>-</w:t>
            </w:r>
            <w:r w:rsidRPr="00E220F8">
              <w:rPr>
                <w:rFonts w:ascii="Times New Roman" w:hAnsi="Times New Roman"/>
                <w:b/>
                <w:color w:val="000000"/>
              </w:rPr>
              <w:t>кие способно</w:t>
            </w:r>
            <w:r>
              <w:rPr>
                <w:rFonts w:ascii="Times New Roman" w:hAnsi="Times New Roman"/>
                <w:b/>
                <w:color w:val="000000"/>
              </w:rPr>
              <w:t>-</w:t>
            </w:r>
            <w:r w:rsidRPr="00E220F8">
              <w:rPr>
                <w:rFonts w:ascii="Times New Roman" w:hAnsi="Times New Roman"/>
                <w:b/>
                <w:color w:val="000000"/>
              </w:rPr>
              <w:t>сти</w:t>
            </w:r>
          </w:p>
        </w:tc>
        <w:tc>
          <w:tcPr>
            <w:tcW w:w="1418" w:type="dxa"/>
            <w:vMerge w:val="restart"/>
            <w:tcBorders>
              <w:top w:val="single" w:sz="4" w:space="0" w:color="000000"/>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Контрольное упражнение (тест)</w:t>
            </w:r>
          </w:p>
        </w:tc>
        <w:tc>
          <w:tcPr>
            <w:tcW w:w="850" w:type="dxa"/>
            <w:vMerge w:val="restart"/>
            <w:tcBorders>
              <w:top w:val="single" w:sz="4" w:space="0" w:color="000000"/>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Воз</w:t>
            </w:r>
            <w:r>
              <w:rPr>
                <w:rFonts w:ascii="Times New Roman" w:hAnsi="Times New Roman"/>
                <w:b/>
                <w:color w:val="000000"/>
              </w:rPr>
              <w:t>-</w:t>
            </w:r>
            <w:r w:rsidRPr="00E220F8">
              <w:rPr>
                <w:rFonts w:ascii="Times New Roman" w:hAnsi="Times New Roman"/>
                <w:b/>
                <w:color w:val="000000"/>
              </w:rPr>
              <w:t>раст, лет</w:t>
            </w:r>
          </w:p>
        </w:tc>
        <w:tc>
          <w:tcPr>
            <w:tcW w:w="6237" w:type="dxa"/>
            <w:gridSpan w:val="6"/>
            <w:tcBorders>
              <w:top w:val="single" w:sz="4" w:space="0" w:color="000000"/>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Оценка</w:t>
            </w:r>
          </w:p>
        </w:tc>
      </w:tr>
      <w:tr w:rsidR="0090290C" w:rsidRPr="00E220F8" w:rsidTr="00750ADF">
        <w:trPr>
          <w:cantSplit/>
          <w:trHeight w:hRule="exact" w:val="332"/>
        </w:trPr>
        <w:tc>
          <w:tcPr>
            <w:tcW w:w="567"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1276"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1418"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850"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2977" w:type="dxa"/>
            <w:gridSpan w:val="3"/>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Юноши</w:t>
            </w:r>
          </w:p>
        </w:tc>
        <w:tc>
          <w:tcPr>
            <w:tcW w:w="3260" w:type="dxa"/>
            <w:gridSpan w:val="3"/>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Девушки</w:t>
            </w:r>
          </w:p>
        </w:tc>
      </w:tr>
      <w:tr w:rsidR="0090290C" w:rsidRPr="00E220F8" w:rsidTr="00750ADF">
        <w:trPr>
          <w:cantSplit/>
        </w:trPr>
        <w:tc>
          <w:tcPr>
            <w:tcW w:w="567"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1276"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1418"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850" w:type="dxa"/>
            <w:vMerge/>
            <w:tcBorders>
              <w:top w:val="single" w:sz="4" w:space="0" w:color="000000"/>
              <w:left w:val="single" w:sz="4" w:space="0" w:color="000000"/>
              <w:bottom w:val="single" w:sz="4" w:space="0" w:color="000000"/>
            </w:tcBorders>
          </w:tcPr>
          <w:p w:rsidR="0090290C" w:rsidRPr="00E220F8" w:rsidRDefault="0090290C" w:rsidP="00750ADF">
            <w:pPr>
              <w:spacing w:line="216" w:lineRule="auto"/>
              <w:rPr>
                <w:rFonts w:ascii="Times New Roman" w:hAnsi="Times New Roman"/>
              </w:rPr>
            </w:pP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5</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4</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3</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5</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4</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b/>
                <w:color w:val="000000"/>
              </w:rPr>
            </w:pPr>
            <w:r w:rsidRPr="00E220F8">
              <w:rPr>
                <w:rFonts w:ascii="Times New Roman" w:hAnsi="Times New Roman"/>
                <w:b/>
                <w:color w:val="000000"/>
              </w:rPr>
              <w:t>3</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both"/>
              <w:rPr>
                <w:rFonts w:ascii="Times New Roman" w:hAnsi="Times New Roman"/>
                <w:color w:val="000000"/>
              </w:rPr>
            </w:pPr>
            <w:r w:rsidRPr="00E220F8">
              <w:rPr>
                <w:rFonts w:ascii="Times New Roman" w:hAnsi="Times New Roman"/>
                <w:color w:val="000000"/>
              </w:rPr>
              <w:t>Скорост</w:t>
            </w:r>
            <w:r>
              <w:rPr>
                <w:rFonts w:ascii="Times New Roman" w:hAnsi="Times New Roman"/>
                <w:color w:val="000000"/>
              </w:rPr>
              <w:t>-</w:t>
            </w:r>
            <w:r w:rsidRPr="00E220F8">
              <w:rPr>
                <w:rFonts w:ascii="Times New Roman" w:hAnsi="Times New Roman"/>
                <w:color w:val="000000"/>
              </w:rPr>
              <w:t>ные</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Бег 30 м, с</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16    17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4,4 и выше 4,3</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5,1–4,8</w:t>
            </w:r>
          </w:p>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5,0–4,7</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5,2 и ниже 5,2</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4,8 и выше 4,8</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5,9–5,3</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5,9–5,3</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6,1 и ниже 6,1</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2</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both"/>
              <w:rPr>
                <w:rFonts w:ascii="Times New Roman" w:hAnsi="Times New Roman"/>
                <w:color w:val="000000"/>
              </w:rPr>
            </w:pPr>
            <w:r w:rsidRPr="00E220F8">
              <w:rPr>
                <w:rFonts w:ascii="Times New Roman" w:hAnsi="Times New Roman"/>
                <w:color w:val="000000"/>
              </w:rPr>
              <w:t>Координа</w:t>
            </w:r>
            <w:r>
              <w:rPr>
                <w:rFonts w:ascii="Times New Roman" w:hAnsi="Times New Roman"/>
                <w:color w:val="000000"/>
              </w:rPr>
              <w:t>-</w:t>
            </w:r>
            <w:r w:rsidRPr="00E220F8">
              <w:rPr>
                <w:rFonts w:ascii="Times New Roman" w:hAnsi="Times New Roman"/>
                <w:color w:val="000000"/>
              </w:rPr>
              <w:t>ционные</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Челночный бег 3</w:t>
            </w:r>
            <w:r w:rsidRPr="00E220F8">
              <w:rPr>
                <w:rFonts w:ascii="Times New Roman" w:hAnsi="Times New Roman"/>
                <w:color w:val="000000"/>
              </w:rPr>
              <w:sym w:font="Symbol" w:char="F0B4"/>
            </w:r>
            <w:r w:rsidRPr="00E220F8">
              <w:rPr>
                <w:rFonts w:ascii="Times New Roman" w:hAnsi="Times New Roman"/>
                <w:color w:val="000000"/>
              </w:rPr>
              <w:t>10 м, с</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7,3 и выше 7,2</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8,0–7,7</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7,9–7,5</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8,2 и ниже8,1</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8,4 и выше 8,4</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9,3–8,7</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9,3–8,7</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9,7 и ниже</w:t>
            </w:r>
            <w:r>
              <w:rPr>
                <w:rFonts w:ascii="Times New Roman" w:hAnsi="Times New Roman"/>
                <w:color w:val="000000"/>
              </w:rPr>
              <w:t xml:space="preserve"> </w:t>
            </w:r>
            <w:r w:rsidRPr="00E220F8">
              <w:rPr>
                <w:rFonts w:ascii="Times New Roman" w:hAnsi="Times New Roman"/>
                <w:color w:val="000000"/>
              </w:rPr>
              <w:t>9,6</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3</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both"/>
              <w:rPr>
                <w:rFonts w:ascii="Times New Roman" w:hAnsi="Times New Roman"/>
                <w:color w:val="000000"/>
              </w:rPr>
            </w:pPr>
            <w:r w:rsidRPr="00E220F8">
              <w:rPr>
                <w:rFonts w:ascii="Times New Roman" w:hAnsi="Times New Roman"/>
                <w:color w:val="000000"/>
              </w:rPr>
              <w:t>Скоростно-силовые</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Прыжки в длину с места, см</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230 и выше 240</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195–210</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205–220</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180 и ниже190</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210 и выше 210</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170–190</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170–190</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ind w:right="-108"/>
              <w:jc w:val="center"/>
              <w:rPr>
                <w:rFonts w:ascii="Times New Roman" w:hAnsi="Times New Roman"/>
                <w:color w:val="000000"/>
              </w:rPr>
            </w:pPr>
            <w:r>
              <w:rPr>
                <w:rFonts w:ascii="Times New Roman" w:hAnsi="Times New Roman"/>
                <w:color w:val="000000"/>
              </w:rPr>
              <w:t>16</w:t>
            </w:r>
            <w:r w:rsidRPr="00E220F8">
              <w:rPr>
                <w:rFonts w:ascii="Times New Roman" w:hAnsi="Times New Roman"/>
                <w:color w:val="000000"/>
              </w:rPr>
              <w:t>0 и ниже160</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4</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Выносли</w:t>
            </w:r>
            <w:r>
              <w:rPr>
                <w:rFonts w:ascii="Times New Roman" w:hAnsi="Times New Roman"/>
                <w:color w:val="000000"/>
              </w:rPr>
              <w:t>-</w:t>
            </w:r>
            <w:r w:rsidRPr="00E220F8">
              <w:rPr>
                <w:rFonts w:ascii="Times New Roman" w:hAnsi="Times New Roman"/>
                <w:color w:val="000000"/>
              </w:rPr>
              <w:t>вость</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6-минутный бег, м</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1500 и выше</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1500</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1300–1400 1300–1400</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1100 и ниже1100</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1300 и выше 1300</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1050–1200. 1050–1200</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900 и ниже</w:t>
            </w:r>
            <w:r>
              <w:rPr>
                <w:rFonts w:ascii="Times New Roman" w:hAnsi="Times New Roman"/>
                <w:color w:val="000000"/>
              </w:rPr>
              <w:t xml:space="preserve"> </w:t>
            </w:r>
            <w:r w:rsidRPr="00E220F8">
              <w:rPr>
                <w:rFonts w:ascii="Times New Roman" w:hAnsi="Times New Roman"/>
                <w:color w:val="000000"/>
              </w:rPr>
              <w:t>900</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both"/>
              <w:rPr>
                <w:rFonts w:ascii="Times New Roman" w:hAnsi="Times New Roman"/>
                <w:color w:val="000000"/>
              </w:rPr>
            </w:pPr>
            <w:r w:rsidRPr="00E220F8">
              <w:rPr>
                <w:rFonts w:ascii="Times New Roman" w:hAnsi="Times New Roman"/>
                <w:color w:val="000000"/>
              </w:rPr>
              <w:t>Гибкость</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Наклон вперед из положения стоя, см</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15 и выше 15</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9–12      9–12</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5 и ниже</w:t>
            </w:r>
            <w:r>
              <w:rPr>
                <w:rFonts w:ascii="Times New Roman" w:hAnsi="Times New Roman"/>
                <w:color w:val="000000"/>
              </w:rPr>
              <w:t xml:space="preserve"> </w:t>
            </w:r>
            <w:r w:rsidRPr="00E220F8">
              <w:rPr>
                <w:rFonts w:ascii="Times New Roman" w:hAnsi="Times New Roman"/>
                <w:color w:val="000000"/>
              </w:rPr>
              <w:t>5</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20 и выше 20</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12–14</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12–14</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7 и ниже</w:t>
            </w:r>
            <w:r>
              <w:rPr>
                <w:rFonts w:ascii="Times New Roman" w:hAnsi="Times New Roman"/>
                <w:color w:val="000000"/>
              </w:rPr>
              <w:t xml:space="preserve"> </w:t>
            </w:r>
            <w:r w:rsidRPr="00E220F8">
              <w:rPr>
                <w:rFonts w:ascii="Times New Roman" w:hAnsi="Times New Roman"/>
                <w:color w:val="000000"/>
              </w:rPr>
              <w:t>7</w:t>
            </w:r>
          </w:p>
        </w:tc>
      </w:tr>
      <w:tr w:rsidR="0090290C" w:rsidRPr="00E220F8" w:rsidTr="00750ADF">
        <w:tc>
          <w:tcPr>
            <w:tcW w:w="567"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6</w:t>
            </w:r>
          </w:p>
        </w:tc>
        <w:tc>
          <w:tcPr>
            <w:tcW w:w="1276" w:type="dxa"/>
            <w:tcBorders>
              <w:left w:val="single" w:sz="4" w:space="0" w:color="000000"/>
              <w:bottom w:val="single" w:sz="4" w:space="0" w:color="000000"/>
            </w:tcBorders>
          </w:tcPr>
          <w:p w:rsidR="0090290C" w:rsidRPr="00E220F8" w:rsidRDefault="0090290C" w:rsidP="00750ADF">
            <w:pPr>
              <w:snapToGrid w:val="0"/>
              <w:spacing w:line="216" w:lineRule="auto"/>
              <w:jc w:val="both"/>
              <w:rPr>
                <w:rFonts w:ascii="Times New Roman" w:hAnsi="Times New Roman"/>
                <w:color w:val="000000"/>
              </w:rPr>
            </w:pPr>
            <w:r w:rsidRPr="00E220F8">
              <w:rPr>
                <w:rFonts w:ascii="Times New Roman" w:hAnsi="Times New Roman"/>
                <w:color w:val="000000"/>
              </w:rPr>
              <w:t>Силовые</w:t>
            </w:r>
          </w:p>
        </w:tc>
        <w:tc>
          <w:tcPr>
            <w:tcW w:w="1418" w:type="dxa"/>
            <w:tcBorders>
              <w:left w:val="single" w:sz="4" w:space="0" w:color="000000"/>
              <w:bottom w:val="single" w:sz="4" w:space="0" w:color="000000"/>
            </w:tcBorders>
          </w:tcPr>
          <w:p w:rsidR="0090290C" w:rsidRPr="00E220F8" w:rsidRDefault="0090290C" w:rsidP="00750ADF">
            <w:pPr>
              <w:snapToGrid w:val="0"/>
              <w:spacing w:line="216" w:lineRule="auto"/>
              <w:rPr>
                <w:rFonts w:ascii="Times New Roman" w:hAnsi="Times New Roman"/>
                <w:color w:val="000000"/>
              </w:rPr>
            </w:pPr>
            <w:r w:rsidRPr="00E220F8">
              <w:rPr>
                <w:rFonts w:ascii="Times New Roman" w:hAnsi="Times New Roman"/>
                <w:color w:val="000000"/>
              </w:rPr>
              <w:t>Подтягивание: на высокой перекладине из виса, кол-во раз (юноши), на низкой перекладине из виса лежа, кол-во раз (девушки)</w:t>
            </w:r>
          </w:p>
        </w:tc>
        <w:tc>
          <w:tcPr>
            <w:tcW w:w="850"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16</w:t>
            </w:r>
          </w:p>
          <w:p w:rsidR="0090290C" w:rsidRPr="00E220F8" w:rsidRDefault="0090290C" w:rsidP="00750ADF">
            <w:pPr>
              <w:spacing w:line="216" w:lineRule="auto"/>
              <w:jc w:val="center"/>
              <w:rPr>
                <w:rFonts w:ascii="Times New Roman" w:hAnsi="Times New Roman"/>
                <w:color w:val="000000"/>
              </w:rPr>
            </w:pPr>
            <w:r w:rsidRPr="00E220F8">
              <w:rPr>
                <w:rFonts w:ascii="Times New Roman" w:hAnsi="Times New Roman"/>
                <w:color w:val="000000"/>
              </w:rPr>
              <w:t>17</w:t>
            </w:r>
          </w:p>
        </w:tc>
        <w:tc>
          <w:tcPr>
            <w:tcW w:w="993"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11 и выше 12</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8–9        9–10</w:t>
            </w:r>
          </w:p>
        </w:tc>
        <w:tc>
          <w:tcPr>
            <w:tcW w:w="992"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4 и ниже</w:t>
            </w:r>
            <w:r>
              <w:rPr>
                <w:rFonts w:ascii="Times New Roman" w:hAnsi="Times New Roman"/>
                <w:color w:val="000000"/>
              </w:rPr>
              <w:t xml:space="preserve"> </w:t>
            </w:r>
            <w:r w:rsidRPr="00E220F8">
              <w:rPr>
                <w:rFonts w:ascii="Times New Roman" w:hAnsi="Times New Roman"/>
                <w:color w:val="000000"/>
              </w:rPr>
              <w:t>4</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18 и выше 18</w:t>
            </w:r>
          </w:p>
        </w:tc>
        <w:tc>
          <w:tcPr>
            <w:tcW w:w="1134" w:type="dxa"/>
            <w:tcBorders>
              <w:left w:val="single" w:sz="4" w:space="0" w:color="000000"/>
              <w:bottom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13–15 13–15</w:t>
            </w:r>
          </w:p>
        </w:tc>
        <w:tc>
          <w:tcPr>
            <w:tcW w:w="992" w:type="dxa"/>
            <w:tcBorders>
              <w:left w:val="single" w:sz="4" w:space="0" w:color="000000"/>
              <w:bottom w:val="single" w:sz="4" w:space="0" w:color="000000"/>
              <w:right w:val="single" w:sz="4" w:space="0" w:color="000000"/>
            </w:tcBorders>
          </w:tcPr>
          <w:p w:rsidR="0090290C" w:rsidRPr="00E220F8" w:rsidRDefault="0090290C" w:rsidP="00750ADF">
            <w:pPr>
              <w:snapToGrid w:val="0"/>
              <w:spacing w:line="216" w:lineRule="auto"/>
              <w:jc w:val="center"/>
              <w:rPr>
                <w:rFonts w:ascii="Times New Roman" w:hAnsi="Times New Roman"/>
                <w:color w:val="000000"/>
              </w:rPr>
            </w:pPr>
            <w:r w:rsidRPr="00E220F8">
              <w:rPr>
                <w:rFonts w:ascii="Times New Roman" w:hAnsi="Times New Roman"/>
                <w:color w:val="000000"/>
              </w:rPr>
              <w:t>6 и ниже</w:t>
            </w:r>
            <w:r>
              <w:rPr>
                <w:rFonts w:ascii="Times New Roman" w:hAnsi="Times New Roman"/>
                <w:color w:val="000000"/>
              </w:rPr>
              <w:t xml:space="preserve"> </w:t>
            </w:r>
            <w:r w:rsidRPr="00E220F8">
              <w:rPr>
                <w:rFonts w:ascii="Times New Roman" w:hAnsi="Times New Roman"/>
                <w:color w:val="000000"/>
              </w:rPr>
              <w:t>6</w:t>
            </w:r>
          </w:p>
        </w:tc>
      </w:tr>
    </w:tbl>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Pr="00E92278" w:rsidRDefault="0090290C" w:rsidP="00AD1F99">
      <w:pPr>
        <w:shd w:val="clear" w:color="auto" w:fill="FFFFFF"/>
        <w:jc w:val="center"/>
        <w:rPr>
          <w:rFonts w:ascii="Times New Roman" w:hAnsi="Times New Roman"/>
          <w:b/>
          <w:bCs/>
          <w:sz w:val="28"/>
          <w:szCs w:val="28"/>
        </w:rPr>
      </w:pPr>
      <w:r w:rsidRPr="00E92278">
        <w:rPr>
          <w:rFonts w:ascii="Times New Roman" w:hAnsi="Times New Roman"/>
          <w:b/>
          <w:bCs/>
          <w:sz w:val="28"/>
          <w:szCs w:val="28"/>
        </w:rPr>
        <w:lastRenderedPageBreak/>
        <w:t>ОЦЕНКА УРОВНЯ ФИЗИЧЕСКОЙ ПОДГОТОВЛЕННОСТИ ЮНОШЕЙ ОСНОВНОЙ МЕДИЦИНСКОЙ ГРУППЫ</w:t>
      </w:r>
    </w:p>
    <w:p w:rsidR="0090290C" w:rsidRPr="00E92278" w:rsidRDefault="0090290C" w:rsidP="0090290C">
      <w:pPr>
        <w:shd w:val="clear" w:color="auto" w:fill="FFFFFF"/>
        <w:ind w:left="67"/>
        <w:jc w:val="center"/>
        <w:rPr>
          <w:rFonts w:ascii="Times New Roman" w:hAnsi="Times New Roman"/>
          <w:b/>
          <w:sz w:val="28"/>
          <w:szCs w:val="28"/>
        </w:rPr>
      </w:pPr>
    </w:p>
    <w:tbl>
      <w:tblPr>
        <w:tblW w:w="0" w:type="auto"/>
        <w:tblInd w:w="213" w:type="dxa"/>
        <w:tblLayout w:type="fixed"/>
        <w:tblCellMar>
          <w:left w:w="40" w:type="dxa"/>
          <w:right w:w="40" w:type="dxa"/>
        </w:tblCellMar>
        <w:tblLook w:val="0000" w:firstRow="0" w:lastRow="0" w:firstColumn="0" w:lastColumn="0" w:noHBand="0" w:noVBand="0"/>
      </w:tblPr>
      <w:tblGrid>
        <w:gridCol w:w="5220"/>
        <w:gridCol w:w="1260"/>
        <w:gridCol w:w="1260"/>
        <w:gridCol w:w="1095"/>
      </w:tblGrid>
      <w:tr w:rsidR="0090290C" w:rsidRPr="00E92278" w:rsidTr="00750ADF">
        <w:trPr>
          <w:cantSplit/>
          <w:trHeight w:hRule="exact" w:val="394"/>
        </w:trPr>
        <w:tc>
          <w:tcPr>
            <w:tcW w:w="5220" w:type="dxa"/>
            <w:vMerge w:val="restart"/>
            <w:tcBorders>
              <w:top w:val="single" w:sz="4" w:space="0" w:color="000000"/>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Оценка в баллах</w:t>
            </w:r>
          </w:p>
        </w:tc>
      </w:tr>
      <w:tr w:rsidR="0090290C" w:rsidRPr="00E92278" w:rsidTr="00750ADF">
        <w:trPr>
          <w:cantSplit/>
        </w:trPr>
        <w:tc>
          <w:tcPr>
            <w:tcW w:w="5220" w:type="dxa"/>
            <w:vMerge/>
            <w:tcBorders>
              <w:top w:val="single" w:sz="4" w:space="0" w:color="000000"/>
              <w:left w:val="single" w:sz="4" w:space="0" w:color="000000"/>
              <w:bottom w:val="single" w:sz="4" w:space="0" w:color="000000"/>
            </w:tcBorders>
            <w:shd w:val="clear" w:color="auto" w:fill="FFFFFF"/>
          </w:tcPr>
          <w:p w:rsidR="0090290C" w:rsidRPr="00E92278" w:rsidRDefault="0090290C" w:rsidP="00750ADF">
            <w:pPr>
              <w:rPr>
                <w:rFonts w:ascii="Times New Roman" w:hAnsi="Times New Roman"/>
              </w:rPr>
            </w:pPr>
          </w:p>
        </w:tc>
        <w:tc>
          <w:tcPr>
            <w:tcW w:w="1260" w:type="dxa"/>
            <w:tcBorders>
              <w:left w:val="single" w:sz="4" w:space="0" w:color="000000"/>
              <w:bottom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5</w:t>
            </w:r>
          </w:p>
        </w:tc>
        <w:tc>
          <w:tcPr>
            <w:tcW w:w="1260" w:type="dxa"/>
            <w:tcBorders>
              <w:left w:val="single" w:sz="4" w:space="0" w:color="000000"/>
              <w:bottom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4</w:t>
            </w:r>
          </w:p>
        </w:tc>
        <w:tc>
          <w:tcPr>
            <w:tcW w:w="1095" w:type="dxa"/>
            <w:tcBorders>
              <w:left w:val="single" w:sz="4" w:space="0" w:color="000000"/>
              <w:bottom w:val="single" w:sz="4" w:space="0" w:color="000000"/>
              <w:right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3</w:t>
            </w:r>
          </w:p>
        </w:tc>
      </w:tr>
      <w:tr w:rsidR="0090290C" w:rsidRPr="00E92278" w:rsidTr="00750ADF">
        <w:trPr>
          <w:trHeight w:hRule="exact" w:val="446"/>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Бег 3000 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12,30</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14,00</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372"/>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Бег на лыжах 5 км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25,50</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27,20</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353"/>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Плавание 50 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45,00</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52,00</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1099"/>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Приседание на одной ноге с опорой о стену (количество раз на каждой</w:t>
            </w:r>
            <w:r w:rsidRPr="00E92278">
              <w:rPr>
                <w:rFonts w:ascii="Times New Roman" w:hAnsi="Times New Roman"/>
                <w:sz w:val="28"/>
                <w:szCs w:val="28"/>
              </w:rPr>
              <w:t xml:space="preserve"> ноге)</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10</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5</w:t>
            </w:r>
          </w:p>
        </w:tc>
      </w:tr>
      <w:tr w:rsidR="0090290C" w:rsidRPr="00E92278" w:rsidTr="00750ADF">
        <w:trPr>
          <w:trHeight w:hRule="exact" w:val="534"/>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color w:val="000000"/>
                <w:sz w:val="28"/>
                <w:szCs w:val="28"/>
              </w:rPr>
            </w:pPr>
            <w:r w:rsidRPr="00E92278">
              <w:rPr>
                <w:rFonts w:ascii="Times New Roman" w:hAnsi="Times New Roman"/>
                <w:color w:val="000000"/>
                <w:sz w:val="28"/>
                <w:szCs w:val="28"/>
              </w:rPr>
              <w:t>Прыжок в длину с места (см)</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230</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210</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190</w:t>
            </w:r>
          </w:p>
        </w:tc>
      </w:tr>
      <w:tr w:rsidR="0090290C" w:rsidRPr="00E92278" w:rsidTr="00750ADF">
        <w:trPr>
          <w:trHeight w:hRule="exact" w:val="720"/>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 xml:space="preserve">Бросок набивного мяча </w:t>
            </w:r>
            <w:r w:rsidRPr="00E92278">
              <w:rPr>
                <w:rFonts w:ascii="Times New Roman" w:hAnsi="Times New Roman"/>
                <w:iCs/>
                <w:color w:val="000000"/>
                <w:sz w:val="28"/>
                <w:szCs w:val="28"/>
              </w:rPr>
              <w:t>2</w:t>
            </w:r>
            <w:r w:rsidRPr="00E92278">
              <w:rPr>
                <w:rFonts w:ascii="Times New Roman" w:hAnsi="Times New Roman"/>
                <w:i/>
                <w:iCs/>
                <w:color w:val="000000"/>
                <w:sz w:val="28"/>
                <w:szCs w:val="28"/>
              </w:rPr>
              <w:t xml:space="preserve"> </w:t>
            </w:r>
            <w:r w:rsidRPr="00E92278">
              <w:rPr>
                <w:rFonts w:ascii="Times New Roman" w:hAnsi="Times New Roman"/>
                <w:color w:val="000000"/>
                <w:sz w:val="28"/>
                <w:szCs w:val="28"/>
              </w:rPr>
              <w:t>кг из-за головы (м)</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9,5</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7,5</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6,5</w:t>
            </w:r>
          </w:p>
        </w:tc>
      </w:tr>
      <w:tr w:rsidR="0090290C" w:rsidRPr="00E92278" w:rsidTr="00750ADF">
        <w:trPr>
          <w:trHeight w:hRule="exact" w:val="1101"/>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Силовой тест — подтягивание на высокой перекладине (количество раз)</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13</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11</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w:t>
            </w:r>
          </w:p>
        </w:tc>
      </w:tr>
      <w:tr w:rsidR="0090290C" w:rsidRPr="00E92278" w:rsidTr="00750ADF">
        <w:trPr>
          <w:trHeight w:hRule="exact" w:val="936"/>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Сгибание и разгибание рук в упоре на брусьях (количество раз)</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12</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9</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7</w:t>
            </w:r>
          </w:p>
        </w:tc>
      </w:tr>
      <w:tr w:rsidR="0090290C" w:rsidRPr="00E92278" w:rsidTr="00750ADF">
        <w:trPr>
          <w:trHeight w:hRule="exact" w:val="725"/>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500"/>
              </w:tabs>
              <w:autoSpaceDE w:val="0"/>
              <w:snapToGrid w:val="0"/>
              <w:spacing w:after="0" w:line="240" w:lineRule="auto"/>
              <w:ind w:left="500" w:right="113"/>
              <w:jc w:val="both"/>
              <w:rPr>
                <w:rFonts w:ascii="Times New Roman" w:hAnsi="Times New Roman"/>
                <w:sz w:val="28"/>
                <w:szCs w:val="28"/>
              </w:rPr>
            </w:pPr>
            <w:r w:rsidRPr="00E92278">
              <w:rPr>
                <w:rFonts w:ascii="Times New Roman" w:hAnsi="Times New Roman"/>
                <w:color w:val="000000"/>
                <w:sz w:val="28"/>
                <w:szCs w:val="28"/>
              </w:rPr>
              <w:t>Координационный тест — челночный бег 3</w:t>
            </w:r>
            <w:r w:rsidRPr="00E92278">
              <w:rPr>
                <w:rFonts w:ascii="Times New Roman" w:hAnsi="Times New Roman"/>
                <w:color w:val="000000"/>
                <w:sz w:val="28"/>
                <w:szCs w:val="28"/>
              </w:rPr>
              <w:sym w:font="Symbol" w:char="F0B4"/>
            </w:r>
            <w:r w:rsidRPr="00E92278">
              <w:rPr>
                <w:rFonts w:ascii="Times New Roman" w:hAnsi="Times New Roman"/>
                <w:color w:val="000000"/>
                <w:sz w:val="28"/>
                <w:szCs w:val="28"/>
              </w:rPr>
              <w:t>10 м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7,3</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8,0</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8,3</w:t>
            </w:r>
          </w:p>
        </w:tc>
      </w:tr>
      <w:tr w:rsidR="0090290C" w:rsidRPr="00E92278" w:rsidTr="00750ADF">
        <w:trPr>
          <w:trHeight w:hRule="exact" w:val="850"/>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360"/>
                <w:tab w:val="left" w:pos="500"/>
              </w:tabs>
              <w:autoSpaceDE w:val="0"/>
              <w:snapToGrid w:val="0"/>
              <w:spacing w:after="0" w:line="240" w:lineRule="auto"/>
              <w:ind w:left="360" w:right="113"/>
              <w:jc w:val="both"/>
              <w:rPr>
                <w:rFonts w:ascii="Times New Roman" w:hAnsi="Times New Roman"/>
                <w:sz w:val="28"/>
                <w:szCs w:val="28"/>
              </w:rPr>
            </w:pPr>
            <w:r w:rsidRPr="00E92278">
              <w:rPr>
                <w:rFonts w:ascii="Times New Roman" w:hAnsi="Times New Roman"/>
                <w:color w:val="000000"/>
                <w:sz w:val="28"/>
                <w:szCs w:val="28"/>
              </w:rPr>
              <w:t>Поднимание ног в висе до касания перекладины (количество раз)</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7</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5</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3</w:t>
            </w:r>
          </w:p>
        </w:tc>
      </w:tr>
      <w:tr w:rsidR="0090290C" w:rsidRPr="00E92278" w:rsidTr="00750ADF">
        <w:trPr>
          <w:trHeight w:hRule="exact" w:val="2355"/>
        </w:trPr>
        <w:tc>
          <w:tcPr>
            <w:tcW w:w="522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19"/>
              </w:numPr>
              <w:shd w:val="clear" w:color="auto" w:fill="FFFFFF"/>
              <w:tabs>
                <w:tab w:val="left" w:pos="360"/>
                <w:tab w:val="left" w:pos="500"/>
              </w:tabs>
              <w:autoSpaceDE w:val="0"/>
              <w:snapToGrid w:val="0"/>
              <w:spacing w:after="0" w:line="240" w:lineRule="auto"/>
              <w:ind w:left="360" w:right="113"/>
              <w:jc w:val="both"/>
              <w:rPr>
                <w:rFonts w:ascii="Times New Roman" w:hAnsi="Times New Roman"/>
                <w:color w:val="000000"/>
                <w:sz w:val="28"/>
                <w:szCs w:val="28"/>
              </w:rPr>
            </w:pPr>
            <w:r w:rsidRPr="00E92278">
              <w:rPr>
                <w:rFonts w:ascii="Times New Roman" w:hAnsi="Times New Roman"/>
                <w:color w:val="000000"/>
                <w:sz w:val="28"/>
                <w:szCs w:val="28"/>
              </w:rPr>
              <w:t xml:space="preserve">Гимнастический комплекс упражнений: </w:t>
            </w:r>
          </w:p>
          <w:p w:rsidR="0090290C" w:rsidRPr="00E92278" w:rsidRDefault="0090290C" w:rsidP="00750ADF">
            <w:pPr>
              <w:shd w:val="clear" w:color="auto" w:fill="FFFFFF"/>
              <w:ind w:right="113" w:firstLine="500"/>
              <w:jc w:val="both"/>
              <w:rPr>
                <w:rFonts w:ascii="Times New Roman" w:hAnsi="Times New Roman"/>
                <w:color w:val="000000"/>
                <w:sz w:val="28"/>
                <w:szCs w:val="28"/>
              </w:rPr>
            </w:pPr>
            <w:r w:rsidRPr="00E92278">
              <w:rPr>
                <w:rFonts w:ascii="Times New Roman" w:hAnsi="Times New Roman"/>
                <w:color w:val="000000"/>
                <w:sz w:val="28"/>
                <w:szCs w:val="28"/>
              </w:rPr>
              <w:t>– утренней гимнастики;</w:t>
            </w:r>
          </w:p>
          <w:p w:rsidR="0090290C" w:rsidRPr="00E92278" w:rsidRDefault="0090290C" w:rsidP="00750ADF">
            <w:pPr>
              <w:shd w:val="clear" w:color="auto" w:fill="FFFFFF"/>
              <w:ind w:left="680" w:right="113" w:hanging="180"/>
              <w:jc w:val="both"/>
              <w:rPr>
                <w:rFonts w:ascii="Times New Roman" w:hAnsi="Times New Roman"/>
                <w:color w:val="000000"/>
                <w:sz w:val="28"/>
                <w:szCs w:val="28"/>
              </w:rPr>
            </w:pPr>
            <w:r w:rsidRPr="00E92278">
              <w:rPr>
                <w:rFonts w:ascii="Times New Roman" w:hAnsi="Times New Roman"/>
                <w:color w:val="000000"/>
                <w:sz w:val="28"/>
                <w:szCs w:val="28"/>
              </w:rPr>
              <w:t xml:space="preserve">– производственной гимнастики; </w:t>
            </w:r>
          </w:p>
          <w:p w:rsidR="0090290C" w:rsidRPr="00E92278" w:rsidRDefault="0090290C" w:rsidP="00750ADF">
            <w:pPr>
              <w:shd w:val="clear" w:color="auto" w:fill="FFFFFF"/>
              <w:ind w:right="113" w:firstLine="500"/>
              <w:jc w:val="both"/>
              <w:rPr>
                <w:rFonts w:ascii="Times New Roman" w:hAnsi="Times New Roman"/>
                <w:sz w:val="28"/>
                <w:szCs w:val="28"/>
              </w:rPr>
            </w:pPr>
            <w:r w:rsidRPr="00E92278">
              <w:rPr>
                <w:rFonts w:ascii="Times New Roman" w:hAnsi="Times New Roman"/>
                <w:color w:val="000000"/>
                <w:sz w:val="28"/>
                <w:szCs w:val="28"/>
              </w:rPr>
              <w:t>– релаксационной гимнастики</w:t>
            </w:r>
            <w:r w:rsidRPr="00E92278">
              <w:rPr>
                <w:rFonts w:ascii="Times New Roman" w:hAnsi="Times New Roman"/>
                <w:sz w:val="28"/>
                <w:szCs w:val="28"/>
              </w:rPr>
              <w:t xml:space="preserve"> </w:t>
            </w:r>
          </w:p>
          <w:p w:rsidR="0090290C" w:rsidRPr="00E92278" w:rsidRDefault="0090290C" w:rsidP="00750ADF">
            <w:pPr>
              <w:shd w:val="clear" w:color="auto" w:fill="FFFFFF"/>
              <w:ind w:right="113" w:firstLine="500"/>
              <w:jc w:val="both"/>
              <w:rPr>
                <w:rFonts w:ascii="Times New Roman" w:hAnsi="Times New Roman"/>
                <w:color w:val="000000"/>
                <w:sz w:val="28"/>
                <w:szCs w:val="28"/>
              </w:rPr>
            </w:pPr>
            <w:r w:rsidRPr="00E92278">
              <w:rPr>
                <w:rFonts w:ascii="Times New Roman" w:hAnsi="Times New Roman"/>
                <w:color w:val="000000"/>
                <w:sz w:val="28"/>
                <w:szCs w:val="28"/>
              </w:rPr>
              <w:t>(из 10 баллов)</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9</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8</w:t>
            </w:r>
          </w:p>
        </w:tc>
        <w:tc>
          <w:tcPr>
            <w:tcW w:w="109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7,5</w:t>
            </w:r>
          </w:p>
        </w:tc>
      </w:tr>
    </w:tbl>
    <w:p w:rsidR="0090290C" w:rsidRDefault="0090290C" w:rsidP="0090290C">
      <w:pPr>
        <w:shd w:val="clear" w:color="auto" w:fill="FFFFFF"/>
        <w:rPr>
          <w:rFonts w:ascii="Times New Roman" w:hAnsi="Times New Roman"/>
          <w:b/>
          <w:bCs/>
          <w:color w:val="000000"/>
          <w:sz w:val="28"/>
          <w:szCs w:val="28"/>
        </w:rPr>
      </w:pPr>
      <w:r w:rsidRPr="00E92278">
        <w:rPr>
          <w:rFonts w:ascii="Times New Roman" w:hAnsi="Times New Roman"/>
          <w:b/>
          <w:bCs/>
          <w:color w:val="000000"/>
          <w:sz w:val="28"/>
          <w:szCs w:val="28"/>
        </w:rPr>
        <w:t>Примечание.</w:t>
      </w:r>
      <w:r w:rsidRPr="00E92278">
        <w:rPr>
          <w:rFonts w:ascii="Times New Roman" w:hAnsi="Times New Roman"/>
          <w:color w:val="000000"/>
          <w:sz w:val="28"/>
          <w:szCs w:val="28"/>
        </w:rPr>
        <w:t xml:space="preserve"> Упражнения и тесты по профессионально-прикладной подготовке разрабатываются </w:t>
      </w:r>
      <w:r>
        <w:rPr>
          <w:rFonts w:ascii="Times New Roman" w:hAnsi="Times New Roman"/>
          <w:color w:val="000000"/>
          <w:sz w:val="28"/>
          <w:szCs w:val="28"/>
        </w:rPr>
        <w:t>образовательным учреждением</w:t>
      </w:r>
      <w:r w:rsidRPr="00E92278">
        <w:rPr>
          <w:rFonts w:ascii="Times New Roman" w:hAnsi="Times New Roman"/>
          <w:color w:val="000000"/>
          <w:sz w:val="28"/>
          <w:szCs w:val="28"/>
        </w:rPr>
        <w:t xml:space="preserve"> с учетом специфики профессий (специальностей) профессионального образования.</w:t>
      </w: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Default="0090290C" w:rsidP="0090290C">
      <w:pPr>
        <w:tabs>
          <w:tab w:val="left" w:pos="8222"/>
        </w:tabs>
        <w:spacing w:line="230" w:lineRule="auto"/>
        <w:ind w:left="-709" w:right="-708"/>
        <w:rPr>
          <w:rFonts w:ascii="Times New Roman" w:eastAsia="Arial" w:hAnsi="Times New Roman"/>
          <w:sz w:val="28"/>
          <w:szCs w:val="28"/>
        </w:rPr>
      </w:pPr>
    </w:p>
    <w:p w:rsidR="0090290C" w:rsidRPr="00E92278" w:rsidRDefault="0090290C" w:rsidP="00AD1F99">
      <w:pPr>
        <w:shd w:val="clear" w:color="auto" w:fill="FFFFFF"/>
        <w:jc w:val="center"/>
        <w:rPr>
          <w:rFonts w:ascii="Times New Roman" w:hAnsi="Times New Roman"/>
          <w:b/>
          <w:bCs/>
          <w:sz w:val="28"/>
          <w:szCs w:val="28"/>
        </w:rPr>
      </w:pPr>
      <w:r w:rsidRPr="00E92278">
        <w:rPr>
          <w:rFonts w:ascii="Times New Roman" w:hAnsi="Times New Roman"/>
          <w:b/>
          <w:bCs/>
          <w:sz w:val="28"/>
          <w:szCs w:val="28"/>
        </w:rPr>
        <w:lastRenderedPageBreak/>
        <w:t>ОЦЕНКА УРОВНЯ ФИЗИЧЕСКОЙ ПОДГОТОВЛЕННОСТИ</w:t>
      </w:r>
    </w:p>
    <w:p w:rsidR="0090290C" w:rsidRPr="00E92278" w:rsidRDefault="0090290C" w:rsidP="0090290C">
      <w:pPr>
        <w:shd w:val="clear" w:color="auto" w:fill="FFFFFF"/>
        <w:jc w:val="center"/>
        <w:rPr>
          <w:rFonts w:ascii="Times New Roman" w:hAnsi="Times New Roman"/>
          <w:b/>
          <w:bCs/>
          <w:sz w:val="28"/>
          <w:szCs w:val="28"/>
        </w:rPr>
      </w:pPr>
      <w:r w:rsidRPr="00E92278">
        <w:rPr>
          <w:rFonts w:ascii="Times New Roman" w:hAnsi="Times New Roman"/>
          <w:b/>
          <w:bCs/>
          <w:sz w:val="28"/>
          <w:szCs w:val="28"/>
        </w:rPr>
        <w:t>ДЕВУШЕК ОСНОВНОЙ МЕДИЦИНСКОЙ ГРУППЫ</w:t>
      </w:r>
    </w:p>
    <w:p w:rsidR="0090290C" w:rsidRPr="00E92278" w:rsidRDefault="0090290C" w:rsidP="0090290C">
      <w:pPr>
        <w:shd w:val="clear" w:color="auto" w:fill="FFFFFF"/>
        <w:tabs>
          <w:tab w:val="left" w:pos="6957"/>
        </w:tabs>
        <w:ind w:right="696"/>
        <w:rPr>
          <w:rFonts w:ascii="Times New Roman" w:hAnsi="Times New Roman"/>
          <w:sz w:val="28"/>
          <w:szCs w:val="28"/>
        </w:rPr>
      </w:pPr>
      <w:r>
        <w:rPr>
          <w:rFonts w:ascii="Times New Roman" w:hAnsi="Times New Roman"/>
          <w:sz w:val="28"/>
          <w:szCs w:val="28"/>
        </w:rPr>
        <w:tab/>
      </w:r>
    </w:p>
    <w:tbl>
      <w:tblPr>
        <w:tblW w:w="0" w:type="auto"/>
        <w:tblInd w:w="40" w:type="dxa"/>
        <w:tblLayout w:type="fixed"/>
        <w:tblCellMar>
          <w:left w:w="40" w:type="dxa"/>
          <w:right w:w="40" w:type="dxa"/>
        </w:tblCellMar>
        <w:tblLook w:val="0000" w:firstRow="0" w:lastRow="0" w:firstColumn="0" w:lastColumn="0" w:noHBand="0" w:noVBand="0"/>
      </w:tblPr>
      <w:tblGrid>
        <w:gridCol w:w="5400"/>
        <w:gridCol w:w="1260"/>
        <w:gridCol w:w="1080"/>
        <w:gridCol w:w="1275"/>
      </w:tblGrid>
      <w:tr w:rsidR="0090290C" w:rsidRPr="00E92278" w:rsidTr="00750ADF">
        <w:trPr>
          <w:cantSplit/>
          <w:trHeight w:hRule="exact" w:val="384"/>
        </w:trPr>
        <w:tc>
          <w:tcPr>
            <w:tcW w:w="5400" w:type="dxa"/>
            <w:vMerge w:val="restart"/>
            <w:tcBorders>
              <w:top w:val="single" w:sz="4" w:space="0" w:color="000000"/>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Тесты</w:t>
            </w:r>
          </w:p>
        </w:tc>
        <w:tc>
          <w:tcPr>
            <w:tcW w:w="36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Оценка в баллах</w:t>
            </w:r>
          </w:p>
        </w:tc>
      </w:tr>
      <w:tr w:rsidR="0090290C" w:rsidRPr="00E92278" w:rsidTr="00750ADF">
        <w:trPr>
          <w:cantSplit/>
        </w:trPr>
        <w:tc>
          <w:tcPr>
            <w:tcW w:w="5400" w:type="dxa"/>
            <w:vMerge/>
            <w:tcBorders>
              <w:top w:val="single" w:sz="4" w:space="0" w:color="000000"/>
              <w:left w:val="single" w:sz="4" w:space="0" w:color="000000"/>
              <w:bottom w:val="single" w:sz="4" w:space="0" w:color="000000"/>
            </w:tcBorders>
            <w:shd w:val="clear" w:color="auto" w:fill="FFFFFF"/>
          </w:tcPr>
          <w:p w:rsidR="0090290C" w:rsidRPr="00E92278" w:rsidRDefault="0090290C" w:rsidP="00750ADF">
            <w:pPr>
              <w:rPr>
                <w:rFonts w:ascii="Times New Roman" w:hAnsi="Times New Roman"/>
              </w:rPr>
            </w:pPr>
          </w:p>
        </w:tc>
        <w:tc>
          <w:tcPr>
            <w:tcW w:w="1260" w:type="dxa"/>
            <w:tcBorders>
              <w:left w:val="single" w:sz="4" w:space="0" w:color="000000"/>
              <w:bottom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5</w:t>
            </w:r>
          </w:p>
        </w:tc>
        <w:tc>
          <w:tcPr>
            <w:tcW w:w="1080" w:type="dxa"/>
            <w:tcBorders>
              <w:left w:val="single" w:sz="4" w:space="0" w:color="000000"/>
              <w:bottom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4</w:t>
            </w:r>
          </w:p>
        </w:tc>
        <w:tc>
          <w:tcPr>
            <w:tcW w:w="1275" w:type="dxa"/>
            <w:tcBorders>
              <w:left w:val="single" w:sz="4" w:space="0" w:color="000000"/>
              <w:bottom w:val="single" w:sz="4" w:space="0" w:color="000000"/>
              <w:right w:val="single" w:sz="4" w:space="0" w:color="000000"/>
            </w:tcBorders>
            <w:shd w:val="clear" w:color="auto" w:fill="FFFFFF"/>
            <w:vAlign w:val="center"/>
          </w:tcPr>
          <w:p w:rsidR="0090290C" w:rsidRPr="00E92278" w:rsidRDefault="0090290C" w:rsidP="00750ADF">
            <w:pPr>
              <w:shd w:val="clear" w:color="auto" w:fill="FFFFFF"/>
              <w:snapToGrid w:val="0"/>
              <w:jc w:val="center"/>
              <w:rPr>
                <w:rFonts w:ascii="Times New Roman" w:hAnsi="Times New Roman"/>
                <w:b/>
                <w:color w:val="000000"/>
                <w:sz w:val="28"/>
                <w:szCs w:val="28"/>
              </w:rPr>
            </w:pPr>
            <w:r w:rsidRPr="00E92278">
              <w:rPr>
                <w:rFonts w:ascii="Times New Roman" w:hAnsi="Times New Roman"/>
                <w:b/>
                <w:color w:val="000000"/>
                <w:sz w:val="28"/>
                <w:szCs w:val="28"/>
              </w:rPr>
              <w:t>3</w:t>
            </w:r>
          </w:p>
        </w:tc>
      </w:tr>
      <w:tr w:rsidR="0090290C" w:rsidRPr="00E92278" w:rsidTr="00750ADF">
        <w:trPr>
          <w:trHeight w:hRule="exact" w:val="507"/>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sz w:val="28"/>
                <w:szCs w:val="28"/>
              </w:rPr>
            </w:pPr>
            <w:r w:rsidRPr="00E92278">
              <w:rPr>
                <w:rFonts w:ascii="Times New Roman" w:hAnsi="Times New Roman"/>
                <w:color w:val="000000"/>
                <w:sz w:val="28"/>
                <w:szCs w:val="28"/>
              </w:rPr>
              <w:t>Бег 2000 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11,00</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13,00</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530"/>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sz w:val="28"/>
                <w:szCs w:val="28"/>
              </w:rPr>
            </w:pPr>
            <w:r w:rsidRPr="00E92278">
              <w:rPr>
                <w:rFonts w:ascii="Times New Roman" w:hAnsi="Times New Roman"/>
                <w:color w:val="000000"/>
                <w:sz w:val="28"/>
                <w:szCs w:val="28"/>
              </w:rPr>
              <w:t xml:space="preserve">Бег на лыжах </w:t>
            </w:r>
            <w:r w:rsidRPr="00E92278">
              <w:rPr>
                <w:rFonts w:ascii="Times New Roman" w:hAnsi="Times New Roman"/>
                <w:iCs/>
                <w:color w:val="000000"/>
                <w:sz w:val="28"/>
                <w:szCs w:val="28"/>
              </w:rPr>
              <w:t>3</w:t>
            </w:r>
            <w:r w:rsidRPr="00E92278">
              <w:rPr>
                <w:rFonts w:ascii="Times New Roman" w:hAnsi="Times New Roman"/>
                <w:i/>
                <w:iCs/>
                <w:color w:val="000000"/>
                <w:sz w:val="28"/>
                <w:szCs w:val="28"/>
              </w:rPr>
              <w:t xml:space="preserve"> </w:t>
            </w:r>
            <w:r w:rsidRPr="00E92278">
              <w:rPr>
                <w:rFonts w:ascii="Times New Roman" w:hAnsi="Times New Roman"/>
                <w:color w:val="000000"/>
                <w:sz w:val="28"/>
                <w:szCs w:val="28"/>
              </w:rPr>
              <w:t>км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ind w:left="96"/>
              <w:jc w:val="center"/>
              <w:rPr>
                <w:rFonts w:ascii="Times New Roman" w:hAnsi="Times New Roman"/>
                <w:color w:val="000000"/>
                <w:sz w:val="28"/>
                <w:szCs w:val="28"/>
              </w:rPr>
            </w:pPr>
            <w:r w:rsidRPr="00E92278">
              <w:rPr>
                <w:rFonts w:ascii="Times New Roman" w:hAnsi="Times New Roman"/>
                <w:color w:val="000000"/>
                <w:sz w:val="28"/>
                <w:szCs w:val="28"/>
              </w:rPr>
              <w:t>19.00</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21,00</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524"/>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sz w:val="28"/>
                <w:szCs w:val="28"/>
              </w:rPr>
            </w:pPr>
            <w:r w:rsidRPr="00E92278">
              <w:rPr>
                <w:rFonts w:ascii="Times New Roman" w:hAnsi="Times New Roman"/>
                <w:color w:val="000000"/>
                <w:sz w:val="28"/>
                <w:szCs w:val="28"/>
              </w:rPr>
              <w:t>Плавание 50 м (мин,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1,00</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1,20</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б/вр</w:t>
            </w:r>
          </w:p>
        </w:tc>
      </w:tr>
      <w:tr w:rsidR="0090290C" w:rsidRPr="00E92278" w:rsidTr="00750ADF">
        <w:trPr>
          <w:trHeight w:hRule="exact" w:val="546"/>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sz w:val="28"/>
                <w:szCs w:val="28"/>
              </w:rPr>
            </w:pPr>
            <w:r w:rsidRPr="00E92278">
              <w:rPr>
                <w:rFonts w:ascii="Times New Roman" w:hAnsi="Times New Roman"/>
                <w:color w:val="000000"/>
                <w:sz w:val="28"/>
                <w:szCs w:val="28"/>
              </w:rPr>
              <w:t>Прыжки в длину с места (см)</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ind w:left="182"/>
              <w:jc w:val="center"/>
              <w:rPr>
                <w:rFonts w:ascii="Times New Roman" w:hAnsi="Times New Roman"/>
                <w:color w:val="000000"/>
                <w:sz w:val="28"/>
                <w:szCs w:val="28"/>
              </w:rPr>
            </w:pPr>
            <w:r w:rsidRPr="00E92278">
              <w:rPr>
                <w:rFonts w:ascii="Times New Roman" w:hAnsi="Times New Roman"/>
                <w:color w:val="000000"/>
                <w:sz w:val="28"/>
                <w:szCs w:val="28"/>
              </w:rPr>
              <w:t>190</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175</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160</w:t>
            </w:r>
          </w:p>
        </w:tc>
      </w:tr>
      <w:tr w:rsidR="0090290C" w:rsidRPr="00E92278" w:rsidTr="00750ADF">
        <w:trPr>
          <w:trHeight w:hRule="exact" w:val="1015"/>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color w:val="000000"/>
                <w:sz w:val="28"/>
                <w:szCs w:val="28"/>
              </w:rPr>
            </w:pPr>
            <w:r w:rsidRPr="00E92278">
              <w:rPr>
                <w:rFonts w:ascii="Times New Roman" w:hAnsi="Times New Roman"/>
                <w:color w:val="000000"/>
                <w:sz w:val="28"/>
                <w:szCs w:val="28"/>
              </w:rPr>
              <w:t xml:space="preserve">Приседание на одной ноге, </w:t>
            </w:r>
          </w:p>
          <w:p w:rsidR="0090290C" w:rsidRPr="00E92278" w:rsidRDefault="0090290C" w:rsidP="00750ADF">
            <w:pPr>
              <w:shd w:val="clear" w:color="auto" w:fill="FFFFFF"/>
              <w:ind w:left="680" w:right="113"/>
              <w:jc w:val="both"/>
              <w:rPr>
                <w:rFonts w:ascii="Times New Roman" w:hAnsi="Times New Roman"/>
                <w:sz w:val="28"/>
                <w:szCs w:val="28"/>
              </w:rPr>
            </w:pPr>
            <w:r w:rsidRPr="00E92278">
              <w:rPr>
                <w:rFonts w:ascii="Times New Roman" w:hAnsi="Times New Roman"/>
                <w:color w:val="000000"/>
                <w:sz w:val="28"/>
                <w:szCs w:val="28"/>
              </w:rPr>
              <w:t>опора о стену (количество раз на каждой ноге)</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6</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4</w:t>
            </w:r>
          </w:p>
        </w:tc>
      </w:tr>
      <w:tr w:rsidR="0090290C" w:rsidRPr="00E92278" w:rsidTr="00750ADF">
        <w:trPr>
          <w:trHeight w:hRule="exact" w:val="846"/>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3"/>
              </w:numPr>
              <w:shd w:val="clear" w:color="auto" w:fill="FFFFFF"/>
              <w:tabs>
                <w:tab w:val="left" w:pos="680"/>
              </w:tabs>
              <w:autoSpaceDE w:val="0"/>
              <w:snapToGrid w:val="0"/>
              <w:spacing w:after="0" w:line="240" w:lineRule="auto"/>
              <w:ind w:left="680" w:right="113"/>
              <w:jc w:val="both"/>
              <w:rPr>
                <w:rFonts w:ascii="Times New Roman" w:hAnsi="Times New Roman"/>
                <w:sz w:val="28"/>
                <w:szCs w:val="28"/>
              </w:rPr>
            </w:pPr>
            <w:r w:rsidRPr="00E92278">
              <w:rPr>
                <w:rFonts w:ascii="Times New Roman" w:hAnsi="Times New Roman"/>
                <w:color w:val="000000"/>
                <w:sz w:val="28"/>
                <w:szCs w:val="28"/>
              </w:rPr>
              <w:t>Силовой тест — подтягивание на низкой перекладине (количество раз)</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20</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10</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5</w:t>
            </w:r>
          </w:p>
        </w:tc>
      </w:tr>
      <w:tr w:rsidR="0090290C" w:rsidRPr="00E92278" w:rsidTr="00750ADF">
        <w:trPr>
          <w:trHeight w:hRule="exact" w:val="867"/>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2"/>
              </w:numPr>
              <w:shd w:val="clear" w:color="auto" w:fill="FFFFFF"/>
              <w:tabs>
                <w:tab w:val="left" w:pos="720"/>
              </w:tabs>
              <w:autoSpaceDE w:val="0"/>
              <w:snapToGrid w:val="0"/>
              <w:spacing w:after="0" w:line="240" w:lineRule="auto"/>
              <w:ind w:right="113"/>
              <w:jc w:val="both"/>
              <w:rPr>
                <w:rFonts w:ascii="Times New Roman" w:hAnsi="Times New Roman"/>
                <w:sz w:val="28"/>
                <w:szCs w:val="28"/>
              </w:rPr>
            </w:pPr>
            <w:r w:rsidRPr="00E92278">
              <w:rPr>
                <w:rFonts w:ascii="Times New Roman" w:hAnsi="Times New Roman"/>
                <w:color w:val="000000"/>
                <w:sz w:val="28"/>
                <w:szCs w:val="28"/>
              </w:rPr>
              <w:t>Координационный тест — челночный бег 3</w:t>
            </w:r>
            <w:r w:rsidRPr="00E92278">
              <w:rPr>
                <w:rFonts w:ascii="Times New Roman" w:hAnsi="Times New Roman"/>
                <w:color w:val="000000"/>
                <w:sz w:val="28"/>
                <w:szCs w:val="28"/>
              </w:rPr>
              <w:sym w:font="Symbol" w:char="F0B4"/>
            </w:r>
            <w:r w:rsidRPr="00E92278">
              <w:rPr>
                <w:rFonts w:ascii="Times New Roman" w:hAnsi="Times New Roman"/>
                <w:color w:val="000000"/>
                <w:sz w:val="28"/>
                <w:szCs w:val="28"/>
              </w:rPr>
              <w:t>10 м (с)</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8,4</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9,3</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9,7</w:t>
            </w:r>
          </w:p>
        </w:tc>
      </w:tr>
      <w:tr w:rsidR="0090290C" w:rsidRPr="00E92278" w:rsidTr="00750ADF">
        <w:trPr>
          <w:trHeight w:hRule="exact" w:val="899"/>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2"/>
              </w:numPr>
              <w:shd w:val="clear" w:color="auto" w:fill="FFFFFF"/>
              <w:tabs>
                <w:tab w:val="left" w:pos="720"/>
              </w:tabs>
              <w:autoSpaceDE w:val="0"/>
              <w:snapToGrid w:val="0"/>
              <w:spacing w:after="0" w:line="240" w:lineRule="auto"/>
              <w:ind w:right="113"/>
              <w:jc w:val="both"/>
              <w:rPr>
                <w:rFonts w:ascii="Times New Roman" w:hAnsi="Times New Roman"/>
                <w:sz w:val="28"/>
                <w:szCs w:val="28"/>
              </w:rPr>
            </w:pPr>
            <w:r w:rsidRPr="00E92278">
              <w:rPr>
                <w:rFonts w:ascii="Times New Roman" w:hAnsi="Times New Roman"/>
                <w:color w:val="000000"/>
                <w:sz w:val="28"/>
                <w:szCs w:val="28"/>
              </w:rPr>
              <w:t>Бросок набивного мяча 1 кг из-за головы (м)</w:t>
            </w:r>
            <w:r w:rsidRPr="00E92278">
              <w:rPr>
                <w:rFonts w:ascii="Times New Roman" w:hAnsi="Times New Roman"/>
                <w:sz w:val="28"/>
                <w:szCs w:val="28"/>
              </w:rPr>
              <w:t xml:space="preserve"> </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10,5</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6,5</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5,0</w:t>
            </w:r>
          </w:p>
        </w:tc>
      </w:tr>
      <w:tr w:rsidR="0090290C" w:rsidRPr="00E92278" w:rsidTr="00992129">
        <w:trPr>
          <w:trHeight w:hRule="exact" w:val="2179"/>
        </w:trPr>
        <w:tc>
          <w:tcPr>
            <w:tcW w:w="5400" w:type="dxa"/>
            <w:tcBorders>
              <w:left w:val="single" w:sz="4" w:space="0" w:color="000000"/>
              <w:bottom w:val="single" w:sz="4" w:space="0" w:color="000000"/>
            </w:tcBorders>
            <w:shd w:val="clear" w:color="auto" w:fill="FFFFFF"/>
          </w:tcPr>
          <w:p w:rsidR="0090290C" w:rsidRPr="00E92278" w:rsidRDefault="0090290C" w:rsidP="00750ADF">
            <w:pPr>
              <w:widowControl w:val="0"/>
              <w:numPr>
                <w:ilvl w:val="0"/>
                <w:numId w:val="32"/>
              </w:numPr>
              <w:shd w:val="clear" w:color="auto" w:fill="FFFFFF"/>
              <w:tabs>
                <w:tab w:val="left" w:pos="720"/>
              </w:tabs>
              <w:autoSpaceDE w:val="0"/>
              <w:snapToGrid w:val="0"/>
              <w:spacing w:after="0" w:line="240" w:lineRule="auto"/>
              <w:ind w:right="113"/>
              <w:jc w:val="both"/>
              <w:rPr>
                <w:rFonts w:ascii="Times New Roman" w:hAnsi="Times New Roman"/>
                <w:color w:val="000000"/>
                <w:sz w:val="28"/>
                <w:szCs w:val="28"/>
              </w:rPr>
            </w:pPr>
            <w:r w:rsidRPr="00E92278">
              <w:rPr>
                <w:rFonts w:ascii="Times New Roman" w:hAnsi="Times New Roman"/>
                <w:color w:val="000000"/>
                <w:sz w:val="28"/>
                <w:szCs w:val="28"/>
              </w:rPr>
              <w:t xml:space="preserve">Гимнастический комплекс упражнений: </w:t>
            </w:r>
          </w:p>
          <w:p w:rsidR="00992129" w:rsidRDefault="0090290C" w:rsidP="00992129">
            <w:pPr>
              <w:shd w:val="clear" w:color="auto" w:fill="FFFFFF"/>
              <w:ind w:left="360" w:right="113" w:firstLine="320"/>
              <w:jc w:val="both"/>
              <w:rPr>
                <w:rFonts w:ascii="Times New Roman" w:hAnsi="Times New Roman"/>
                <w:color w:val="000000"/>
                <w:sz w:val="28"/>
                <w:szCs w:val="28"/>
              </w:rPr>
            </w:pPr>
            <w:r w:rsidRPr="00E92278">
              <w:rPr>
                <w:rFonts w:ascii="Times New Roman" w:hAnsi="Times New Roman"/>
                <w:color w:val="000000"/>
                <w:sz w:val="28"/>
                <w:szCs w:val="28"/>
              </w:rPr>
              <w:t xml:space="preserve">– утренней гимнастики </w:t>
            </w:r>
          </w:p>
          <w:p w:rsidR="0090290C" w:rsidRPr="00E92278" w:rsidRDefault="0090290C" w:rsidP="00992129">
            <w:pPr>
              <w:shd w:val="clear" w:color="auto" w:fill="FFFFFF"/>
              <w:ind w:left="360" w:right="113" w:firstLine="320"/>
              <w:jc w:val="both"/>
              <w:rPr>
                <w:rFonts w:ascii="Times New Roman" w:hAnsi="Times New Roman"/>
                <w:color w:val="000000"/>
                <w:sz w:val="28"/>
                <w:szCs w:val="28"/>
              </w:rPr>
            </w:pPr>
            <w:r w:rsidRPr="00E92278">
              <w:rPr>
                <w:rFonts w:ascii="Times New Roman" w:hAnsi="Times New Roman"/>
                <w:color w:val="000000"/>
                <w:sz w:val="28"/>
                <w:szCs w:val="28"/>
              </w:rPr>
              <w:t xml:space="preserve">– производственной гимнастики </w:t>
            </w:r>
          </w:p>
          <w:p w:rsidR="0090290C" w:rsidRPr="00E92278" w:rsidRDefault="0090290C" w:rsidP="00750ADF">
            <w:pPr>
              <w:shd w:val="clear" w:color="auto" w:fill="FFFFFF"/>
              <w:ind w:left="360" w:right="113" w:firstLine="320"/>
              <w:jc w:val="both"/>
              <w:rPr>
                <w:rFonts w:ascii="Times New Roman" w:hAnsi="Times New Roman"/>
                <w:sz w:val="28"/>
                <w:szCs w:val="28"/>
              </w:rPr>
            </w:pPr>
            <w:r w:rsidRPr="00E92278">
              <w:rPr>
                <w:rFonts w:ascii="Times New Roman" w:hAnsi="Times New Roman"/>
                <w:color w:val="000000"/>
                <w:sz w:val="28"/>
                <w:szCs w:val="28"/>
              </w:rPr>
              <w:t>– релаксационной гимнастики</w:t>
            </w:r>
            <w:r w:rsidRPr="00E92278">
              <w:rPr>
                <w:rFonts w:ascii="Times New Roman" w:hAnsi="Times New Roman"/>
                <w:sz w:val="28"/>
                <w:szCs w:val="28"/>
              </w:rPr>
              <w:t xml:space="preserve"> </w:t>
            </w:r>
          </w:p>
          <w:p w:rsidR="0090290C" w:rsidRPr="00E92278" w:rsidRDefault="0090290C" w:rsidP="00750ADF">
            <w:pPr>
              <w:shd w:val="clear" w:color="auto" w:fill="FFFFFF"/>
              <w:ind w:left="360" w:right="113" w:firstLine="320"/>
              <w:jc w:val="both"/>
              <w:rPr>
                <w:rFonts w:ascii="Times New Roman" w:hAnsi="Times New Roman"/>
                <w:color w:val="000000"/>
                <w:sz w:val="28"/>
                <w:szCs w:val="28"/>
              </w:rPr>
            </w:pPr>
            <w:r w:rsidRPr="00E92278">
              <w:rPr>
                <w:rFonts w:ascii="Times New Roman" w:hAnsi="Times New Roman"/>
                <w:color w:val="000000"/>
                <w:sz w:val="28"/>
                <w:szCs w:val="28"/>
              </w:rPr>
              <w:t>(из 10 баллов)</w:t>
            </w:r>
          </w:p>
        </w:tc>
        <w:tc>
          <w:tcPr>
            <w:tcW w:w="126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9</w:t>
            </w:r>
          </w:p>
        </w:tc>
        <w:tc>
          <w:tcPr>
            <w:tcW w:w="1080" w:type="dxa"/>
            <w:tcBorders>
              <w:left w:val="single" w:sz="4" w:space="0" w:color="000000"/>
              <w:bottom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8</w:t>
            </w:r>
          </w:p>
        </w:tc>
        <w:tc>
          <w:tcPr>
            <w:tcW w:w="1275" w:type="dxa"/>
            <w:tcBorders>
              <w:left w:val="single" w:sz="4" w:space="0" w:color="000000"/>
              <w:bottom w:val="single" w:sz="4" w:space="0" w:color="000000"/>
              <w:right w:val="single" w:sz="4" w:space="0" w:color="000000"/>
            </w:tcBorders>
            <w:shd w:val="clear" w:color="auto" w:fill="FFFFFF"/>
          </w:tcPr>
          <w:p w:rsidR="0090290C" w:rsidRPr="00E92278" w:rsidRDefault="0090290C" w:rsidP="00750ADF">
            <w:pPr>
              <w:shd w:val="clear" w:color="auto" w:fill="FFFFFF"/>
              <w:snapToGrid w:val="0"/>
              <w:jc w:val="center"/>
              <w:rPr>
                <w:rFonts w:ascii="Times New Roman" w:hAnsi="Times New Roman"/>
                <w:color w:val="000000"/>
                <w:sz w:val="28"/>
                <w:szCs w:val="28"/>
              </w:rPr>
            </w:pPr>
            <w:r w:rsidRPr="00E92278">
              <w:rPr>
                <w:rFonts w:ascii="Times New Roman" w:hAnsi="Times New Roman"/>
                <w:color w:val="000000"/>
                <w:sz w:val="28"/>
                <w:szCs w:val="28"/>
              </w:rPr>
              <w:t>до 7,5</w:t>
            </w:r>
          </w:p>
        </w:tc>
      </w:tr>
    </w:tbl>
    <w:p w:rsidR="0090290C" w:rsidRPr="00E92278" w:rsidRDefault="0090290C" w:rsidP="0090290C">
      <w:pPr>
        <w:shd w:val="clear" w:color="auto" w:fill="FFFFFF"/>
        <w:ind w:left="1013"/>
        <w:jc w:val="center"/>
        <w:rPr>
          <w:rFonts w:ascii="Times New Roman" w:hAnsi="Times New Roman"/>
          <w:color w:val="000000"/>
          <w:sz w:val="28"/>
          <w:szCs w:val="28"/>
        </w:rPr>
      </w:pPr>
    </w:p>
    <w:p w:rsidR="0090290C" w:rsidRDefault="0090290C" w:rsidP="000201A9">
      <w:pPr>
        <w:tabs>
          <w:tab w:val="left" w:pos="8222"/>
        </w:tabs>
        <w:spacing w:line="230" w:lineRule="auto"/>
        <w:ind w:left="-709" w:right="-708"/>
        <w:rPr>
          <w:rFonts w:ascii="Times New Roman" w:hAnsi="Times New Roman"/>
          <w:b/>
          <w:bCs/>
          <w:color w:val="000000"/>
          <w:sz w:val="28"/>
          <w:szCs w:val="28"/>
        </w:rPr>
      </w:pPr>
      <w:r w:rsidRPr="00E92278">
        <w:rPr>
          <w:rFonts w:ascii="Times New Roman" w:hAnsi="Times New Roman"/>
          <w:b/>
          <w:bCs/>
          <w:color w:val="000000"/>
          <w:sz w:val="28"/>
          <w:szCs w:val="28"/>
        </w:rPr>
        <w:t>Примечание.</w:t>
      </w:r>
      <w:r w:rsidRPr="00E92278">
        <w:rPr>
          <w:rFonts w:ascii="Times New Roman" w:hAnsi="Times New Roman"/>
          <w:color w:val="000000"/>
          <w:sz w:val="28"/>
          <w:szCs w:val="28"/>
        </w:rPr>
        <w:t xml:space="preserve"> Упражнения и тесты по профессионально-прикладной подготовке разрабатываются </w:t>
      </w:r>
      <w:r>
        <w:rPr>
          <w:rFonts w:ascii="Times New Roman" w:hAnsi="Times New Roman"/>
          <w:color w:val="000000"/>
          <w:sz w:val="28"/>
          <w:szCs w:val="28"/>
        </w:rPr>
        <w:t>образовательным учреждением</w:t>
      </w:r>
      <w:r w:rsidRPr="00E92278">
        <w:rPr>
          <w:rFonts w:ascii="Times New Roman" w:hAnsi="Times New Roman"/>
          <w:color w:val="000000"/>
          <w:sz w:val="28"/>
          <w:szCs w:val="28"/>
        </w:rPr>
        <w:t xml:space="preserve"> с учетом специфики профессий (специальностей) профессионального образования</w:t>
      </w:r>
      <w:bookmarkStart w:id="3" w:name="page21"/>
      <w:bookmarkEnd w:id="3"/>
    </w:p>
    <w:p w:rsidR="0090290C" w:rsidRPr="00E35280" w:rsidRDefault="0090290C" w:rsidP="0090290C">
      <w:pPr>
        <w:autoSpaceDE w:val="0"/>
        <w:autoSpaceDN w:val="0"/>
        <w:adjustRightInd w:val="0"/>
        <w:spacing w:after="0" w:line="240" w:lineRule="auto"/>
        <w:jc w:val="both"/>
        <w:rPr>
          <w:rFonts w:ascii="Times New Roman" w:hAnsi="Times New Roman"/>
          <w:color w:val="000000"/>
          <w:sz w:val="24"/>
          <w:szCs w:val="24"/>
        </w:rPr>
      </w:pPr>
    </w:p>
    <w:p w:rsidR="0090290C" w:rsidRDefault="0090290C" w:rsidP="0090290C">
      <w:pPr>
        <w:autoSpaceDE w:val="0"/>
        <w:autoSpaceDN w:val="0"/>
        <w:adjustRightInd w:val="0"/>
        <w:spacing w:after="0" w:line="240" w:lineRule="auto"/>
        <w:jc w:val="both"/>
        <w:rPr>
          <w:rFonts w:ascii="Times New Roman" w:hAnsi="Times New Roman"/>
          <w:b/>
          <w:bCs/>
          <w:color w:val="000000"/>
          <w:sz w:val="28"/>
          <w:szCs w:val="28"/>
        </w:rPr>
        <w:sectPr w:rsidR="0090290C" w:rsidSect="00750ADF">
          <w:headerReference w:type="default" r:id="rId19"/>
          <w:footerReference w:type="default" r:id="rId20"/>
          <w:pgSz w:w="11906" w:h="16838"/>
          <w:pgMar w:top="851" w:right="851" w:bottom="851" w:left="1134" w:header="709" w:footer="709" w:gutter="0"/>
          <w:cols w:space="708"/>
          <w:docGrid w:linePitch="360"/>
        </w:sectPr>
      </w:pPr>
    </w:p>
    <w:p w:rsidR="0090290C" w:rsidRPr="00E76984" w:rsidRDefault="0090290C" w:rsidP="0090290C">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lastRenderedPageBreak/>
        <w:t>ЛИСТ ИЗМЕНЕНИЙ И ДОПОЛНЕНИЙ, ВНЕСЕННЫХ</w:t>
      </w:r>
    </w:p>
    <w:p w:rsidR="0090290C" w:rsidRPr="00E76984" w:rsidRDefault="0090290C" w:rsidP="0090290C">
      <w:pPr>
        <w:autoSpaceDE w:val="0"/>
        <w:autoSpaceDN w:val="0"/>
        <w:adjustRightInd w:val="0"/>
        <w:spacing w:after="0" w:line="240" w:lineRule="auto"/>
        <w:jc w:val="center"/>
        <w:rPr>
          <w:rFonts w:ascii="Times New Roman" w:hAnsi="Times New Roman"/>
          <w:b/>
          <w:bCs/>
          <w:color w:val="000000"/>
          <w:sz w:val="28"/>
          <w:szCs w:val="28"/>
        </w:rPr>
      </w:pPr>
      <w:r w:rsidRPr="00E76984">
        <w:rPr>
          <w:rFonts w:ascii="Times New Roman" w:hAnsi="Times New Roman"/>
          <w:b/>
          <w:bCs/>
          <w:color w:val="000000"/>
          <w:sz w:val="28"/>
          <w:szCs w:val="28"/>
        </w:rPr>
        <w:t>В РАБОЧУЮ ПРОГРАММУ</w:t>
      </w:r>
    </w:p>
    <w:p w:rsidR="0090290C" w:rsidRDefault="0090290C" w:rsidP="0090290C">
      <w:pPr>
        <w:autoSpaceDE w:val="0"/>
        <w:autoSpaceDN w:val="0"/>
        <w:adjustRightInd w:val="0"/>
        <w:spacing w:after="0" w:line="240" w:lineRule="auto"/>
        <w:jc w:val="both"/>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4791"/>
      </w:tblGrid>
      <w:tr w:rsidR="0090290C" w:rsidRPr="004E41FE" w:rsidTr="00750ADF">
        <w:tc>
          <w:tcPr>
            <w:tcW w:w="10137" w:type="dxa"/>
            <w:gridSpan w:val="2"/>
            <w:shd w:val="clear" w:color="auto" w:fill="auto"/>
          </w:tcPr>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r w:rsidRPr="004E41FE">
              <w:rPr>
                <w:rFonts w:ascii="Times New Roman" w:hAnsi="Times New Roman"/>
                <w:color w:val="000000"/>
                <w:sz w:val="28"/>
                <w:szCs w:val="28"/>
              </w:rPr>
              <w:t>№ изменения, дата внесения изменения; № страницы с изменением;</w:t>
            </w:r>
          </w:p>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p>
        </w:tc>
      </w:tr>
      <w:tr w:rsidR="0090290C" w:rsidRPr="004E41FE" w:rsidTr="00750ADF">
        <w:tc>
          <w:tcPr>
            <w:tcW w:w="5068" w:type="dxa"/>
            <w:shd w:val="clear" w:color="auto" w:fill="auto"/>
          </w:tcPr>
          <w:p w:rsidR="0090290C" w:rsidRDefault="0090290C" w:rsidP="00750ADF">
            <w:pPr>
              <w:autoSpaceDE w:val="0"/>
              <w:autoSpaceDN w:val="0"/>
              <w:adjustRightInd w:val="0"/>
              <w:spacing w:after="0" w:line="240" w:lineRule="auto"/>
              <w:jc w:val="center"/>
              <w:rPr>
                <w:rFonts w:ascii="Times New Roman" w:hAnsi="Times New Roman"/>
                <w:b/>
                <w:bCs/>
                <w:color w:val="000000"/>
                <w:sz w:val="28"/>
                <w:szCs w:val="28"/>
              </w:rPr>
            </w:pPr>
            <w:r w:rsidRPr="004E41FE">
              <w:rPr>
                <w:rFonts w:ascii="Times New Roman" w:hAnsi="Times New Roman"/>
                <w:b/>
                <w:bCs/>
                <w:color w:val="000000"/>
                <w:sz w:val="28"/>
                <w:szCs w:val="28"/>
              </w:rPr>
              <w:t>БЫЛО</w:t>
            </w:r>
          </w:p>
          <w:p w:rsidR="00F54733" w:rsidRDefault="00F54733" w:rsidP="00750ADF">
            <w:pPr>
              <w:autoSpaceDE w:val="0"/>
              <w:autoSpaceDN w:val="0"/>
              <w:adjustRightInd w:val="0"/>
              <w:spacing w:after="0" w:line="240" w:lineRule="auto"/>
              <w:jc w:val="center"/>
              <w:rPr>
                <w:rFonts w:ascii="Times New Roman" w:hAnsi="Times New Roman"/>
                <w:b/>
                <w:bCs/>
                <w:color w:val="000000"/>
                <w:sz w:val="28"/>
                <w:szCs w:val="28"/>
              </w:rPr>
            </w:pPr>
          </w:p>
          <w:p w:rsidR="00F54733" w:rsidRPr="004E41FE" w:rsidRDefault="00F54733" w:rsidP="00750ADF">
            <w:pPr>
              <w:autoSpaceDE w:val="0"/>
              <w:autoSpaceDN w:val="0"/>
              <w:adjustRightInd w:val="0"/>
              <w:spacing w:after="0" w:line="240" w:lineRule="auto"/>
              <w:jc w:val="center"/>
              <w:rPr>
                <w:rFonts w:ascii="Times New Roman" w:hAnsi="Times New Roman"/>
                <w:color w:val="000000"/>
                <w:sz w:val="28"/>
                <w:szCs w:val="28"/>
              </w:rPr>
            </w:pPr>
          </w:p>
        </w:tc>
        <w:tc>
          <w:tcPr>
            <w:tcW w:w="5069" w:type="dxa"/>
            <w:shd w:val="clear" w:color="auto" w:fill="auto"/>
          </w:tcPr>
          <w:p w:rsidR="0090290C" w:rsidRPr="004E41FE" w:rsidRDefault="0090290C" w:rsidP="00750ADF">
            <w:pPr>
              <w:autoSpaceDE w:val="0"/>
              <w:autoSpaceDN w:val="0"/>
              <w:adjustRightInd w:val="0"/>
              <w:spacing w:after="0" w:line="240" w:lineRule="auto"/>
              <w:jc w:val="center"/>
              <w:rPr>
                <w:rFonts w:ascii="Times New Roman" w:hAnsi="Times New Roman"/>
                <w:b/>
                <w:bCs/>
                <w:color w:val="000000"/>
                <w:sz w:val="28"/>
                <w:szCs w:val="28"/>
              </w:rPr>
            </w:pPr>
            <w:r w:rsidRPr="004E41FE">
              <w:rPr>
                <w:rFonts w:ascii="Times New Roman" w:hAnsi="Times New Roman"/>
                <w:b/>
                <w:bCs/>
                <w:color w:val="000000"/>
                <w:sz w:val="28"/>
                <w:szCs w:val="28"/>
              </w:rPr>
              <w:t>СТАЛО</w:t>
            </w:r>
          </w:p>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p>
        </w:tc>
      </w:tr>
      <w:tr w:rsidR="0090290C" w:rsidRPr="004E41FE" w:rsidTr="00750ADF">
        <w:tc>
          <w:tcPr>
            <w:tcW w:w="10137" w:type="dxa"/>
            <w:gridSpan w:val="2"/>
            <w:shd w:val="clear" w:color="auto" w:fill="auto"/>
          </w:tcPr>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r w:rsidRPr="004E41FE">
              <w:rPr>
                <w:rFonts w:ascii="Times New Roman" w:hAnsi="Times New Roman"/>
                <w:color w:val="000000"/>
                <w:sz w:val="28"/>
                <w:szCs w:val="28"/>
              </w:rPr>
              <w:t>Основание:</w:t>
            </w:r>
          </w:p>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p>
          <w:p w:rsidR="0090290C" w:rsidRPr="004E41FE" w:rsidRDefault="0090290C" w:rsidP="00750ADF">
            <w:pPr>
              <w:autoSpaceDE w:val="0"/>
              <w:autoSpaceDN w:val="0"/>
              <w:adjustRightInd w:val="0"/>
              <w:spacing w:after="0" w:line="240" w:lineRule="auto"/>
              <w:jc w:val="both"/>
              <w:rPr>
                <w:rFonts w:ascii="Times New Roman" w:hAnsi="Times New Roman"/>
                <w:color w:val="000000"/>
                <w:sz w:val="28"/>
                <w:szCs w:val="28"/>
              </w:rPr>
            </w:pPr>
            <w:r w:rsidRPr="004E41FE">
              <w:rPr>
                <w:rFonts w:ascii="Times New Roman" w:hAnsi="Times New Roman"/>
                <w:color w:val="000000"/>
                <w:sz w:val="28"/>
                <w:szCs w:val="28"/>
              </w:rPr>
              <w:t>Подпись лица внесшего изменения</w:t>
            </w:r>
          </w:p>
          <w:p w:rsidR="0090290C" w:rsidRPr="004E41FE" w:rsidRDefault="0090290C" w:rsidP="00750ADF">
            <w:pPr>
              <w:autoSpaceDE w:val="0"/>
              <w:autoSpaceDN w:val="0"/>
              <w:adjustRightInd w:val="0"/>
              <w:spacing w:after="0" w:line="240" w:lineRule="auto"/>
              <w:jc w:val="center"/>
              <w:rPr>
                <w:rFonts w:ascii="Times New Roman" w:hAnsi="Times New Roman"/>
                <w:color w:val="000000"/>
                <w:sz w:val="28"/>
                <w:szCs w:val="28"/>
              </w:rPr>
            </w:pPr>
          </w:p>
        </w:tc>
      </w:tr>
    </w:tbl>
    <w:p w:rsidR="004565ED" w:rsidRDefault="004565ED"/>
    <w:sectPr w:rsidR="004565ED" w:rsidSect="006578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D9B" w:rsidRDefault="00D80D9B" w:rsidP="00FE3C49">
      <w:pPr>
        <w:spacing w:after="0" w:line="240" w:lineRule="auto"/>
      </w:pPr>
      <w:r>
        <w:separator/>
      </w:r>
    </w:p>
  </w:endnote>
  <w:endnote w:type="continuationSeparator" w:id="0">
    <w:p w:rsidR="00D80D9B" w:rsidRDefault="00D80D9B" w:rsidP="00FE3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a"/>
      <w:jc w:val="right"/>
    </w:pPr>
    <w:r>
      <w:fldChar w:fldCharType="begin"/>
    </w:r>
    <w:r>
      <w:instrText>PAGE   \* MERGEFORMAT</w:instrText>
    </w:r>
    <w:r>
      <w:fldChar w:fldCharType="separate"/>
    </w:r>
    <w:r w:rsidR="00863864">
      <w:rPr>
        <w:noProof/>
      </w:rPr>
      <w:t>2</w:t>
    </w:r>
    <w:r>
      <w:fldChar w:fldCharType="end"/>
    </w:r>
  </w:p>
  <w:p w:rsidR="00A23F4E" w:rsidRDefault="00A23F4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a"/>
      <w:jc w:val="right"/>
    </w:pPr>
    <w:r>
      <w:fldChar w:fldCharType="begin"/>
    </w:r>
    <w:r>
      <w:instrText>PAGE   \* MERGEFORMAT</w:instrText>
    </w:r>
    <w:r>
      <w:fldChar w:fldCharType="separate"/>
    </w:r>
    <w:r w:rsidR="00863864">
      <w:rPr>
        <w:noProof/>
      </w:rPr>
      <w:t>14</w:t>
    </w:r>
    <w:r>
      <w:fldChar w:fldCharType="end"/>
    </w:r>
  </w:p>
  <w:p w:rsidR="00A23F4E" w:rsidRDefault="00A23F4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Pr="00F508A9" w:rsidRDefault="00A23F4E" w:rsidP="00750ADF">
    <w:pPr>
      <w:pStyle w:val="aa"/>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a"/>
      <w:jc w:val="center"/>
    </w:pPr>
  </w:p>
  <w:p w:rsidR="00A23F4E" w:rsidRDefault="00A23F4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D9B" w:rsidRDefault="00D80D9B" w:rsidP="00FE3C49">
      <w:pPr>
        <w:spacing w:after="0" w:line="240" w:lineRule="auto"/>
      </w:pPr>
      <w:r>
        <w:separator/>
      </w:r>
    </w:p>
  </w:footnote>
  <w:footnote w:type="continuationSeparator" w:id="0">
    <w:p w:rsidR="00D80D9B" w:rsidRDefault="00D80D9B" w:rsidP="00FE3C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8"/>
      <w:jc w:val="center"/>
    </w:pPr>
  </w:p>
  <w:p w:rsidR="00A23F4E" w:rsidRDefault="00A23F4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Default="00A23F4E">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F4E" w:rsidRPr="00490D48" w:rsidRDefault="00A23F4E" w:rsidP="00750ADF">
    <w:pPr>
      <w:pStyle w:val="a8"/>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0000002"/>
    <w:multiLevelType w:val="singleLevel"/>
    <w:tmpl w:val="00000002"/>
    <w:name w:val="WW8Num4"/>
    <w:lvl w:ilvl="0">
      <w:start w:val="7"/>
      <w:numFmt w:val="decimal"/>
      <w:lvlText w:val="%1."/>
      <w:lvlJc w:val="left"/>
      <w:pPr>
        <w:tabs>
          <w:tab w:val="num" w:pos="720"/>
        </w:tabs>
        <w:ind w:left="720" w:hanging="360"/>
      </w:pPr>
    </w:lvl>
  </w:abstractNum>
  <w:abstractNum w:abstractNumId="2">
    <w:nsid w:val="00000003"/>
    <w:multiLevelType w:val="singleLevel"/>
    <w:tmpl w:val="00000003"/>
    <w:name w:val="WW8Num6"/>
    <w:lvl w:ilvl="0">
      <w:start w:val="1"/>
      <w:numFmt w:val="decimal"/>
      <w:lvlText w:val="%1."/>
      <w:lvlJc w:val="left"/>
      <w:pPr>
        <w:tabs>
          <w:tab w:val="num" w:pos="720"/>
        </w:tabs>
        <w:ind w:left="720" w:hanging="360"/>
      </w:pPr>
    </w:lvl>
  </w:abstractNum>
  <w:abstractNum w:abstractNumId="3">
    <w:nsid w:val="00000004"/>
    <w:multiLevelType w:val="singleLevel"/>
    <w:tmpl w:val="00000004"/>
    <w:name w:val="WW8Num7"/>
    <w:lvl w:ilvl="0">
      <w:start w:val="1"/>
      <w:numFmt w:val="bullet"/>
      <w:lvlText w:val=""/>
      <w:lvlJc w:val="left"/>
      <w:pPr>
        <w:tabs>
          <w:tab w:val="num" w:pos="360"/>
        </w:tabs>
        <w:ind w:left="360" w:hanging="360"/>
      </w:pPr>
      <w:rPr>
        <w:rFonts w:ascii="Symbol" w:hAnsi="Symbol"/>
        <w:sz w:val="28"/>
      </w:rPr>
    </w:lvl>
  </w:abstractNum>
  <w:abstractNum w:abstractNumId="4">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5">
    <w:nsid w:val="00000007"/>
    <w:multiLevelType w:val="singleLevel"/>
    <w:tmpl w:val="00000007"/>
    <w:name w:val="WW8Num26"/>
    <w:lvl w:ilvl="0">
      <w:start w:val="1"/>
      <w:numFmt w:val="bullet"/>
      <w:lvlText w:val=""/>
      <w:lvlJc w:val="left"/>
      <w:pPr>
        <w:tabs>
          <w:tab w:val="num" w:pos="360"/>
        </w:tabs>
        <w:ind w:left="360" w:hanging="360"/>
      </w:pPr>
      <w:rPr>
        <w:rFonts w:ascii="Symbol" w:hAnsi="Symbol"/>
        <w:sz w:val="28"/>
      </w:rPr>
    </w:lvl>
  </w:abstractNum>
  <w:abstractNum w:abstractNumId="6">
    <w:nsid w:val="00000008"/>
    <w:multiLevelType w:val="singleLevel"/>
    <w:tmpl w:val="00000008"/>
    <w:name w:val="WW8Num30"/>
    <w:lvl w:ilvl="0">
      <w:start w:val="1"/>
      <w:numFmt w:val="bullet"/>
      <w:lvlText w:val=""/>
      <w:lvlJc w:val="left"/>
      <w:pPr>
        <w:tabs>
          <w:tab w:val="num" w:pos="360"/>
        </w:tabs>
        <w:ind w:left="360" w:hanging="360"/>
      </w:pPr>
      <w:rPr>
        <w:rFonts w:ascii="Symbol" w:hAnsi="Symbol"/>
        <w:sz w:val="28"/>
      </w:rPr>
    </w:lvl>
  </w:abstractNum>
  <w:abstractNum w:abstractNumId="7">
    <w:nsid w:val="00000009"/>
    <w:multiLevelType w:val="singleLevel"/>
    <w:tmpl w:val="00000009"/>
    <w:name w:val="WW8Num31"/>
    <w:lvl w:ilvl="0">
      <w:start w:val="1"/>
      <w:numFmt w:val="decimal"/>
      <w:lvlText w:val="%1."/>
      <w:lvlJc w:val="left"/>
      <w:pPr>
        <w:tabs>
          <w:tab w:val="num" w:pos="720"/>
        </w:tabs>
        <w:ind w:left="720" w:hanging="360"/>
      </w:pPr>
    </w:lvl>
  </w:abstractNum>
  <w:abstractNum w:abstractNumId="8">
    <w:nsid w:val="0000000C"/>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D"/>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E"/>
    <w:multiLevelType w:val="hybridMultilevel"/>
    <w:tmpl w:val="41A7C4C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F"/>
    <w:multiLevelType w:val="hybridMultilevel"/>
    <w:tmpl w:val="6B680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0"/>
    <w:multiLevelType w:val="hybridMultilevel"/>
    <w:tmpl w:val="4E6AFB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15F4307"/>
    <w:multiLevelType w:val="hybridMultilevel"/>
    <w:tmpl w:val="CB784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03F20ED8"/>
    <w:multiLevelType w:val="hybridMultilevel"/>
    <w:tmpl w:val="573E4D9C"/>
    <w:lvl w:ilvl="0" w:tplc="604A4F02">
      <w:start w:val="2"/>
      <w:numFmt w:val="decimal"/>
      <w:lvlText w:val="%1"/>
      <w:lvlJc w:val="left"/>
      <w:pPr>
        <w:ind w:left="495" w:hanging="360"/>
      </w:pPr>
      <w:rPr>
        <w:rFonts w:hint="default"/>
        <w:b w:val="0"/>
        <w:color w:val="00000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5">
    <w:nsid w:val="05EA0B45"/>
    <w:multiLevelType w:val="hybridMultilevel"/>
    <w:tmpl w:val="F732C8AE"/>
    <w:lvl w:ilvl="0" w:tplc="A6E65AB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CAC5197"/>
    <w:multiLevelType w:val="hybridMultilevel"/>
    <w:tmpl w:val="955EA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DFE01A7"/>
    <w:multiLevelType w:val="hybridMultilevel"/>
    <w:tmpl w:val="2DC41E78"/>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400018B"/>
    <w:multiLevelType w:val="hybridMultilevel"/>
    <w:tmpl w:val="CDF6DC7E"/>
    <w:lvl w:ilvl="0" w:tplc="B462967E">
      <w:start w:val="12"/>
      <w:numFmt w:val="decimal"/>
      <w:lvlText w:val="%1."/>
      <w:lvlJc w:val="left"/>
      <w:pPr>
        <w:ind w:left="375" w:hanging="375"/>
      </w:pPr>
      <w:rPr>
        <w:rFonts w:hint="default"/>
        <w:color w:val="3232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19237D33"/>
    <w:multiLevelType w:val="hybridMultilevel"/>
    <w:tmpl w:val="DE342E2E"/>
    <w:lvl w:ilvl="0" w:tplc="74D6D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7C167E"/>
    <w:multiLevelType w:val="hybridMultilevel"/>
    <w:tmpl w:val="AFA4CA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20F46B0"/>
    <w:multiLevelType w:val="hybridMultilevel"/>
    <w:tmpl w:val="913AEF4C"/>
    <w:lvl w:ilvl="0" w:tplc="1B7E0E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248D700B"/>
    <w:multiLevelType w:val="hybridMultilevel"/>
    <w:tmpl w:val="39A604D0"/>
    <w:lvl w:ilvl="0" w:tplc="FFFFFFFF">
      <w:start w:val="1"/>
      <w:numFmt w:val="bullet"/>
      <w:lvlText w:val="•"/>
      <w:lvlJc w:val="left"/>
      <w:pPr>
        <w:ind w:left="360" w:hanging="360"/>
      </w:p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3435562"/>
    <w:multiLevelType w:val="hybridMultilevel"/>
    <w:tmpl w:val="339AE424"/>
    <w:lvl w:ilvl="0" w:tplc="EA0A2C12">
      <w:start w:val="1"/>
      <w:numFmt w:val="decimal"/>
      <w:lvlText w:val="%1."/>
      <w:lvlJc w:val="left"/>
      <w:pPr>
        <w:ind w:left="79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1A0F7C"/>
    <w:multiLevelType w:val="hybridMultilevel"/>
    <w:tmpl w:val="CB784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3D2D2622"/>
    <w:multiLevelType w:val="hybridMultilevel"/>
    <w:tmpl w:val="235A7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46C2220"/>
    <w:multiLevelType w:val="hybridMultilevel"/>
    <w:tmpl w:val="96B8A240"/>
    <w:lvl w:ilvl="0" w:tplc="F42A80B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C46DFE"/>
    <w:multiLevelType w:val="hybridMultilevel"/>
    <w:tmpl w:val="CBF4FB30"/>
    <w:lvl w:ilvl="0" w:tplc="4D8EC5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043A2A"/>
    <w:multiLevelType w:val="hybridMultilevel"/>
    <w:tmpl w:val="4B80BD14"/>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9">
    <w:nsid w:val="4B5C54F5"/>
    <w:multiLevelType w:val="singleLevel"/>
    <w:tmpl w:val="093E0788"/>
    <w:lvl w:ilvl="0">
      <w:start w:val="1"/>
      <w:numFmt w:val="decimal"/>
      <w:lvlText w:val="%1."/>
      <w:legacy w:legacy="1" w:legacySpace="0" w:legacyIndent="557"/>
      <w:lvlJc w:val="left"/>
      <w:rPr>
        <w:rFonts w:ascii="Times New Roman" w:hAnsi="Times New Roman" w:cs="Times New Roman" w:hint="default"/>
      </w:rPr>
    </w:lvl>
  </w:abstractNum>
  <w:abstractNum w:abstractNumId="30">
    <w:nsid w:val="5FF50A35"/>
    <w:multiLevelType w:val="hybridMultilevel"/>
    <w:tmpl w:val="E26CDBD6"/>
    <w:lvl w:ilvl="0" w:tplc="23B2EE20">
      <w:start w:val="1"/>
      <w:numFmt w:val="decimal"/>
      <w:lvlText w:val="%1."/>
      <w:legacy w:legacy="1" w:legacySpace="0" w:legacyIndent="557"/>
      <w:lvlJc w:val="left"/>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DC62F4"/>
    <w:multiLevelType w:val="hybridMultilevel"/>
    <w:tmpl w:val="DD42C50C"/>
    <w:lvl w:ilvl="0" w:tplc="0419000F">
      <w:start w:val="1"/>
      <w:numFmt w:val="decimal"/>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2">
    <w:nsid w:val="66116583"/>
    <w:multiLevelType w:val="hybridMultilevel"/>
    <w:tmpl w:val="1A2C61AA"/>
    <w:lvl w:ilvl="0" w:tplc="42CE67D6">
      <w:start w:val="6"/>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nsid w:val="6BE16F66"/>
    <w:multiLevelType w:val="hybridMultilevel"/>
    <w:tmpl w:val="339AE424"/>
    <w:lvl w:ilvl="0" w:tplc="EA0A2C12">
      <w:start w:val="1"/>
      <w:numFmt w:val="decimal"/>
      <w:lvlText w:val="%1."/>
      <w:lvlJc w:val="left"/>
      <w:pPr>
        <w:ind w:left="79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4E285F"/>
    <w:multiLevelType w:val="hybridMultilevel"/>
    <w:tmpl w:val="B47EEE2C"/>
    <w:lvl w:ilvl="0" w:tplc="AA68D0F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5">
    <w:nsid w:val="6E822D7E"/>
    <w:multiLevelType w:val="hybridMultilevel"/>
    <w:tmpl w:val="CB78460A"/>
    <w:lvl w:ilvl="0" w:tplc="0419000F">
      <w:start w:val="1"/>
      <w:numFmt w:val="decimal"/>
      <w:lvlText w:val="%1."/>
      <w:lvlJc w:val="left"/>
      <w:pPr>
        <w:ind w:left="1995" w:hanging="360"/>
      </w:p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36">
    <w:nsid w:val="7062322C"/>
    <w:multiLevelType w:val="hybridMultilevel"/>
    <w:tmpl w:val="036E0AC0"/>
    <w:lvl w:ilvl="0" w:tplc="B8288706">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B33A27"/>
    <w:multiLevelType w:val="hybridMultilevel"/>
    <w:tmpl w:val="F1803FF8"/>
    <w:lvl w:ilvl="0" w:tplc="DF16CA8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832AA6"/>
    <w:multiLevelType w:val="hybridMultilevel"/>
    <w:tmpl w:val="69848E2E"/>
    <w:lvl w:ilvl="0" w:tplc="4C40981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C75C50"/>
    <w:multiLevelType w:val="hybridMultilevel"/>
    <w:tmpl w:val="64D81BDC"/>
    <w:lvl w:ilvl="0" w:tplc="37FAC73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0"/>
  </w:num>
  <w:num w:numId="3">
    <w:abstractNumId w:val="17"/>
  </w:num>
  <w:num w:numId="4">
    <w:abstractNumId w:val="25"/>
  </w:num>
  <w:num w:numId="5">
    <w:abstractNumId w:val="20"/>
  </w:num>
  <w:num w:numId="6">
    <w:abstractNumId w:val="19"/>
  </w:num>
  <w:num w:numId="7">
    <w:abstractNumId w:val="24"/>
  </w:num>
  <w:num w:numId="8">
    <w:abstractNumId w:val="29"/>
  </w:num>
  <w:num w:numId="9">
    <w:abstractNumId w:val="33"/>
  </w:num>
  <w:num w:numId="10">
    <w:abstractNumId w:val="21"/>
  </w:num>
  <w:num w:numId="11">
    <w:abstractNumId w:val="38"/>
  </w:num>
  <w:num w:numId="12">
    <w:abstractNumId w:val="26"/>
  </w:num>
  <w:num w:numId="13">
    <w:abstractNumId w:val="37"/>
  </w:num>
  <w:num w:numId="14">
    <w:abstractNumId w:val="27"/>
  </w:num>
  <w:num w:numId="15">
    <w:abstractNumId w:val="39"/>
  </w:num>
  <w:num w:numId="16">
    <w:abstractNumId w:val="15"/>
  </w:num>
  <w:num w:numId="17">
    <w:abstractNumId w:val="14"/>
  </w:num>
  <w:num w:numId="18">
    <w:abstractNumId w:val="23"/>
  </w:num>
  <w:num w:numId="19">
    <w:abstractNumId w:val="2"/>
  </w:num>
  <w:num w:numId="20">
    <w:abstractNumId w:val="3"/>
  </w:num>
  <w:num w:numId="21">
    <w:abstractNumId w:val="4"/>
  </w:num>
  <w:num w:numId="22">
    <w:abstractNumId w:val="28"/>
  </w:num>
  <w:num w:numId="23">
    <w:abstractNumId w:val="16"/>
  </w:num>
  <w:num w:numId="24">
    <w:abstractNumId w:val="34"/>
  </w:num>
  <w:num w:numId="25">
    <w:abstractNumId w:val="8"/>
  </w:num>
  <w:num w:numId="26">
    <w:abstractNumId w:val="9"/>
  </w:num>
  <w:num w:numId="27">
    <w:abstractNumId w:val="10"/>
  </w:num>
  <w:num w:numId="28">
    <w:abstractNumId w:val="11"/>
  </w:num>
  <w:num w:numId="29">
    <w:abstractNumId w:val="31"/>
  </w:num>
  <w:num w:numId="30">
    <w:abstractNumId w:val="22"/>
  </w:num>
  <w:num w:numId="31">
    <w:abstractNumId w:val="12"/>
  </w:num>
  <w:num w:numId="32">
    <w:abstractNumId w:val="1"/>
  </w:num>
  <w:num w:numId="33">
    <w:abstractNumId w:val="7"/>
  </w:num>
  <w:num w:numId="34">
    <w:abstractNumId w:val="5"/>
  </w:num>
  <w:num w:numId="35">
    <w:abstractNumId w:val="6"/>
  </w:num>
  <w:num w:numId="36">
    <w:abstractNumId w:val="35"/>
  </w:num>
  <w:num w:numId="37">
    <w:abstractNumId w:val="30"/>
  </w:num>
  <w:num w:numId="38">
    <w:abstractNumId w:val="13"/>
  </w:num>
  <w:num w:numId="39">
    <w:abstractNumId w:val="18"/>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90C"/>
    <w:rsid w:val="000201A9"/>
    <w:rsid w:val="00056382"/>
    <w:rsid w:val="000A49DA"/>
    <w:rsid w:val="000B0D1A"/>
    <w:rsid w:val="001255EF"/>
    <w:rsid w:val="0017342A"/>
    <w:rsid w:val="00201FC5"/>
    <w:rsid w:val="002400B7"/>
    <w:rsid w:val="00271E63"/>
    <w:rsid w:val="002859A9"/>
    <w:rsid w:val="00295A3E"/>
    <w:rsid w:val="00305DBF"/>
    <w:rsid w:val="003243D2"/>
    <w:rsid w:val="003418A6"/>
    <w:rsid w:val="00381495"/>
    <w:rsid w:val="004565ED"/>
    <w:rsid w:val="00477F8B"/>
    <w:rsid w:val="0048518B"/>
    <w:rsid w:val="004C1EF8"/>
    <w:rsid w:val="004C696E"/>
    <w:rsid w:val="00503FDD"/>
    <w:rsid w:val="005A623C"/>
    <w:rsid w:val="005B35DC"/>
    <w:rsid w:val="006006FE"/>
    <w:rsid w:val="006578A3"/>
    <w:rsid w:val="006966E0"/>
    <w:rsid w:val="007500A7"/>
    <w:rsid w:val="00750ADF"/>
    <w:rsid w:val="00772AA1"/>
    <w:rsid w:val="008039E9"/>
    <w:rsid w:val="00863864"/>
    <w:rsid w:val="0090290C"/>
    <w:rsid w:val="0090709A"/>
    <w:rsid w:val="009531EC"/>
    <w:rsid w:val="00990299"/>
    <w:rsid w:val="00992129"/>
    <w:rsid w:val="009A54E9"/>
    <w:rsid w:val="00A23F4E"/>
    <w:rsid w:val="00A44FD5"/>
    <w:rsid w:val="00A54334"/>
    <w:rsid w:val="00A72E14"/>
    <w:rsid w:val="00A824EE"/>
    <w:rsid w:val="00A9760E"/>
    <w:rsid w:val="00AB2753"/>
    <w:rsid w:val="00AC3DD7"/>
    <w:rsid w:val="00AD1F99"/>
    <w:rsid w:val="00AF4F14"/>
    <w:rsid w:val="00B016E3"/>
    <w:rsid w:val="00B53B20"/>
    <w:rsid w:val="00B56A51"/>
    <w:rsid w:val="00BB78A6"/>
    <w:rsid w:val="00BE4129"/>
    <w:rsid w:val="00C0702B"/>
    <w:rsid w:val="00C47046"/>
    <w:rsid w:val="00C63592"/>
    <w:rsid w:val="00D0737B"/>
    <w:rsid w:val="00D52D0C"/>
    <w:rsid w:val="00D80648"/>
    <w:rsid w:val="00D80D9B"/>
    <w:rsid w:val="00DB22BC"/>
    <w:rsid w:val="00DE1FF5"/>
    <w:rsid w:val="00E620CF"/>
    <w:rsid w:val="00EA4C03"/>
    <w:rsid w:val="00EA71F7"/>
    <w:rsid w:val="00EB5A44"/>
    <w:rsid w:val="00ED0749"/>
    <w:rsid w:val="00EE4DFA"/>
    <w:rsid w:val="00F46E3E"/>
    <w:rsid w:val="00F534EE"/>
    <w:rsid w:val="00F54733"/>
    <w:rsid w:val="00FE3C49"/>
    <w:rsid w:val="00FF6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90C"/>
    <w:pPr>
      <w:spacing w:after="200" w:line="276" w:lineRule="auto"/>
    </w:pPr>
    <w:rPr>
      <w:rFonts w:eastAsia="Times New Roman"/>
      <w:sz w:val="22"/>
      <w:szCs w:val="22"/>
    </w:rPr>
  </w:style>
  <w:style w:type="paragraph" w:styleId="3">
    <w:name w:val="heading 3"/>
    <w:basedOn w:val="a"/>
    <w:next w:val="a"/>
    <w:link w:val="30"/>
    <w:qFormat/>
    <w:rsid w:val="0090290C"/>
    <w:pPr>
      <w:keepNext/>
      <w:widowControl w:val="0"/>
      <w:autoSpaceDE w:val="0"/>
      <w:spacing w:before="240" w:after="60" w:line="240" w:lineRule="auto"/>
      <w:outlineLvl w:val="2"/>
    </w:pPr>
    <w:rPr>
      <w:rFonts w:ascii="Arial" w:hAnsi="Arial"/>
      <w:b/>
      <w:bCs/>
      <w:sz w:val="26"/>
      <w:szCs w:val="26"/>
      <w:lang w:eastAsia="ar-SA"/>
    </w:rPr>
  </w:style>
  <w:style w:type="paragraph" w:styleId="6">
    <w:name w:val="heading 6"/>
    <w:basedOn w:val="a"/>
    <w:next w:val="a"/>
    <w:link w:val="60"/>
    <w:uiPriority w:val="9"/>
    <w:semiHidden/>
    <w:unhideWhenUsed/>
    <w:qFormat/>
    <w:rsid w:val="0090290C"/>
    <w:pPr>
      <w:spacing w:before="240" w:after="6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90290C"/>
    <w:rPr>
      <w:rFonts w:ascii="Arial" w:eastAsia="Times New Roman" w:hAnsi="Arial" w:cs="Arial"/>
      <w:b/>
      <w:bCs/>
      <w:sz w:val="26"/>
      <w:szCs w:val="26"/>
      <w:lang w:eastAsia="ar-SA"/>
    </w:rPr>
  </w:style>
  <w:style w:type="character" w:customStyle="1" w:styleId="60">
    <w:name w:val="Заголовок 6 Знак"/>
    <w:link w:val="6"/>
    <w:uiPriority w:val="9"/>
    <w:semiHidden/>
    <w:rsid w:val="0090290C"/>
    <w:rPr>
      <w:rFonts w:ascii="Calibri" w:eastAsia="Times New Roman" w:hAnsi="Calibri" w:cs="Times New Roman"/>
      <w:b/>
      <w:bCs/>
      <w:lang w:eastAsia="ru-RU"/>
    </w:rPr>
  </w:style>
  <w:style w:type="table" w:styleId="a3">
    <w:name w:val="Table Grid"/>
    <w:basedOn w:val="a1"/>
    <w:uiPriority w:val="59"/>
    <w:rsid w:val="00902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0290C"/>
    <w:pPr>
      <w:ind w:left="720"/>
      <w:contextualSpacing/>
    </w:pPr>
    <w:rPr>
      <w:rFonts w:eastAsia="Calibri"/>
      <w:lang w:eastAsia="en-US"/>
    </w:rPr>
  </w:style>
  <w:style w:type="paragraph" w:styleId="a5">
    <w:name w:val="footnote text"/>
    <w:basedOn w:val="a"/>
    <w:link w:val="a6"/>
    <w:uiPriority w:val="99"/>
    <w:semiHidden/>
    <w:unhideWhenUsed/>
    <w:rsid w:val="0090290C"/>
    <w:pPr>
      <w:spacing w:after="0" w:line="240" w:lineRule="auto"/>
    </w:pPr>
    <w:rPr>
      <w:rFonts w:eastAsia="Calibri"/>
      <w:sz w:val="20"/>
      <w:szCs w:val="20"/>
    </w:rPr>
  </w:style>
  <w:style w:type="character" w:customStyle="1" w:styleId="a6">
    <w:name w:val="Текст сноски Знак"/>
    <w:link w:val="a5"/>
    <w:uiPriority w:val="99"/>
    <w:semiHidden/>
    <w:rsid w:val="0090290C"/>
    <w:rPr>
      <w:rFonts w:ascii="Calibri" w:eastAsia="Calibri" w:hAnsi="Calibri" w:cs="Times New Roman"/>
      <w:sz w:val="20"/>
      <w:szCs w:val="20"/>
      <w:lang w:eastAsia="ru-RU"/>
    </w:rPr>
  </w:style>
  <w:style w:type="character" w:styleId="a7">
    <w:name w:val="footnote reference"/>
    <w:uiPriority w:val="99"/>
    <w:semiHidden/>
    <w:unhideWhenUsed/>
    <w:rsid w:val="0090290C"/>
    <w:rPr>
      <w:vertAlign w:val="superscript"/>
    </w:rPr>
  </w:style>
  <w:style w:type="paragraph" w:styleId="a8">
    <w:name w:val="header"/>
    <w:basedOn w:val="a"/>
    <w:link w:val="a9"/>
    <w:uiPriority w:val="99"/>
    <w:unhideWhenUsed/>
    <w:rsid w:val="0090290C"/>
    <w:pPr>
      <w:tabs>
        <w:tab w:val="center" w:pos="4677"/>
        <w:tab w:val="right" w:pos="9355"/>
      </w:tabs>
      <w:spacing w:after="0" w:line="240" w:lineRule="auto"/>
    </w:pPr>
    <w:rPr>
      <w:rFonts w:eastAsia="Calibri"/>
      <w:sz w:val="20"/>
      <w:szCs w:val="20"/>
    </w:rPr>
  </w:style>
  <w:style w:type="character" w:customStyle="1" w:styleId="a9">
    <w:name w:val="Верхний колонтитул Знак"/>
    <w:link w:val="a8"/>
    <w:uiPriority w:val="99"/>
    <w:rsid w:val="0090290C"/>
    <w:rPr>
      <w:rFonts w:ascii="Calibri" w:eastAsia="Calibri" w:hAnsi="Calibri" w:cs="Times New Roman"/>
    </w:rPr>
  </w:style>
  <w:style w:type="paragraph" w:styleId="aa">
    <w:name w:val="footer"/>
    <w:basedOn w:val="a"/>
    <w:link w:val="ab"/>
    <w:uiPriority w:val="99"/>
    <w:unhideWhenUsed/>
    <w:rsid w:val="0090290C"/>
    <w:pPr>
      <w:tabs>
        <w:tab w:val="center" w:pos="4677"/>
        <w:tab w:val="right" w:pos="9355"/>
      </w:tabs>
      <w:spacing w:after="0" w:line="240" w:lineRule="auto"/>
    </w:pPr>
    <w:rPr>
      <w:rFonts w:eastAsia="Calibri"/>
      <w:sz w:val="20"/>
      <w:szCs w:val="20"/>
    </w:rPr>
  </w:style>
  <w:style w:type="character" w:customStyle="1" w:styleId="ab">
    <w:name w:val="Нижний колонтитул Знак"/>
    <w:link w:val="aa"/>
    <w:uiPriority w:val="99"/>
    <w:rsid w:val="0090290C"/>
    <w:rPr>
      <w:rFonts w:ascii="Calibri" w:eastAsia="Calibri" w:hAnsi="Calibri" w:cs="Times New Roman"/>
    </w:rPr>
  </w:style>
  <w:style w:type="paragraph" w:styleId="ac">
    <w:name w:val="Subtitle"/>
    <w:basedOn w:val="a"/>
    <w:next w:val="ad"/>
    <w:link w:val="ae"/>
    <w:qFormat/>
    <w:rsid w:val="0090290C"/>
    <w:pPr>
      <w:spacing w:after="0" w:line="360" w:lineRule="auto"/>
      <w:jc w:val="center"/>
    </w:pPr>
    <w:rPr>
      <w:rFonts w:ascii="Times New Roman" w:hAnsi="Times New Roman"/>
      <w:b/>
      <w:sz w:val="24"/>
      <w:szCs w:val="20"/>
      <w:lang w:eastAsia="ar-SA"/>
    </w:rPr>
  </w:style>
  <w:style w:type="character" w:customStyle="1" w:styleId="ae">
    <w:name w:val="Подзаголовок Знак"/>
    <w:link w:val="ac"/>
    <w:rsid w:val="0090290C"/>
    <w:rPr>
      <w:rFonts w:ascii="Times New Roman" w:eastAsia="Times New Roman" w:hAnsi="Times New Roman" w:cs="Times New Roman"/>
      <w:b/>
      <w:sz w:val="24"/>
      <w:szCs w:val="20"/>
      <w:lang w:eastAsia="ar-SA"/>
    </w:rPr>
  </w:style>
  <w:style w:type="paragraph" w:styleId="ad">
    <w:name w:val="Body Text"/>
    <w:basedOn w:val="a"/>
    <w:link w:val="af"/>
    <w:uiPriority w:val="99"/>
    <w:unhideWhenUsed/>
    <w:rsid w:val="0090290C"/>
    <w:pPr>
      <w:spacing w:after="120"/>
    </w:pPr>
    <w:rPr>
      <w:rFonts w:eastAsia="Calibri"/>
      <w:sz w:val="20"/>
      <w:szCs w:val="20"/>
    </w:rPr>
  </w:style>
  <w:style w:type="character" w:customStyle="1" w:styleId="af">
    <w:name w:val="Основной текст Знак"/>
    <w:link w:val="ad"/>
    <w:uiPriority w:val="99"/>
    <w:rsid w:val="0090290C"/>
    <w:rPr>
      <w:rFonts w:ascii="Calibri" w:eastAsia="Calibri" w:hAnsi="Calibri" w:cs="Times New Roman"/>
    </w:rPr>
  </w:style>
  <w:style w:type="paragraph" w:customStyle="1" w:styleId="21">
    <w:name w:val="Основной текст 21"/>
    <w:basedOn w:val="a"/>
    <w:rsid w:val="0090290C"/>
    <w:pPr>
      <w:spacing w:after="0" w:line="360" w:lineRule="exact"/>
      <w:jc w:val="both"/>
    </w:pPr>
    <w:rPr>
      <w:rFonts w:ascii="Times New Roman" w:hAnsi="Times New Roman"/>
      <w:sz w:val="28"/>
      <w:szCs w:val="24"/>
      <w:lang w:eastAsia="ar-SA"/>
    </w:rPr>
  </w:style>
  <w:style w:type="paragraph" w:customStyle="1" w:styleId="1">
    <w:name w:val="Текст1"/>
    <w:basedOn w:val="a"/>
    <w:rsid w:val="0090290C"/>
    <w:pPr>
      <w:spacing w:after="0" w:line="240" w:lineRule="auto"/>
    </w:pPr>
    <w:rPr>
      <w:rFonts w:ascii="Courier New" w:hAnsi="Courier New" w:cs="Courier New"/>
      <w:sz w:val="20"/>
      <w:szCs w:val="20"/>
      <w:lang w:eastAsia="ar-SA"/>
    </w:rPr>
  </w:style>
  <w:style w:type="character" w:styleId="af0">
    <w:name w:val="Strong"/>
    <w:uiPriority w:val="22"/>
    <w:qFormat/>
    <w:rsid w:val="0090290C"/>
    <w:rPr>
      <w:b/>
      <w:bCs/>
    </w:rPr>
  </w:style>
  <w:style w:type="paragraph" w:styleId="af1">
    <w:name w:val="Normal (Web)"/>
    <w:basedOn w:val="a"/>
    <w:uiPriority w:val="99"/>
    <w:unhideWhenUsed/>
    <w:rsid w:val="0090290C"/>
    <w:pPr>
      <w:spacing w:before="100" w:beforeAutospacing="1" w:after="100" w:afterAutospacing="1" w:line="240" w:lineRule="auto"/>
    </w:pPr>
    <w:rPr>
      <w:rFonts w:ascii="Times New Roman" w:hAnsi="Times New Roman"/>
      <w:sz w:val="24"/>
      <w:szCs w:val="24"/>
    </w:rPr>
  </w:style>
  <w:style w:type="paragraph" w:styleId="af2">
    <w:name w:val="List"/>
    <w:basedOn w:val="a"/>
    <w:rsid w:val="0090290C"/>
    <w:pPr>
      <w:spacing w:after="0" w:line="240" w:lineRule="auto"/>
      <w:ind w:left="283" w:hanging="283"/>
    </w:pPr>
    <w:rPr>
      <w:rFonts w:ascii="Arial" w:hAnsi="Arial" w:cs="Wingdings"/>
      <w:sz w:val="24"/>
      <w:szCs w:val="28"/>
      <w:lang w:eastAsia="ar-SA"/>
    </w:rPr>
  </w:style>
  <w:style w:type="paragraph" w:customStyle="1" w:styleId="ConsPlusCell">
    <w:name w:val="ConsPlusCell"/>
    <w:rsid w:val="0090290C"/>
    <w:pPr>
      <w:widowControl w:val="0"/>
      <w:autoSpaceDE w:val="0"/>
      <w:autoSpaceDN w:val="0"/>
      <w:adjustRightInd w:val="0"/>
    </w:pPr>
    <w:rPr>
      <w:rFonts w:ascii="Arial" w:eastAsia="Times New Roman" w:hAnsi="Arial" w:cs="Arial"/>
    </w:rPr>
  </w:style>
  <w:style w:type="character" w:styleId="af3">
    <w:name w:val="Hyperlink"/>
    <w:unhideWhenUsed/>
    <w:rsid w:val="0090290C"/>
    <w:rPr>
      <w:color w:val="0000FF"/>
      <w:u w:val="single"/>
    </w:rPr>
  </w:style>
  <w:style w:type="paragraph" w:styleId="af4">
    <w:name w:val="No Spacing"/>
    <w:uiPriority w:val="1"/>
    <w:qFormat/>
    <w:rsid w:val="0090290C"/>
    <w:pPr>
      <w:suppressAutoHyphens/>
    </w:pPr>
    <w:rPr>
      <w:rFonts w:ascii="Times New Roman" w:eastAsia="Times New Roman" w:hAnsi="Times New Roman"/>
      <w:lang w:eastAsia="ar-SA"/>
    </w:rPr>
  </w:style>
  <w:style w:type="paragraph" w:styleId="af5">
    <w:name w:val="Body Text Indent"/>
    <w:basedOn w:val="a"/>
    <w:link w:val="af6"/>
    <w:uiPriority w:val="99"/>
    <w:rsid w:val="0090290C"/>
    <w:pPr>
      <w:spacing w:after="0" w:line="240" w:lineRule="auto"/>
      <w:ind w:firstLine="720"/>
      <w:jc w:val="both"/>
    </w:pPr>
    <w:rPr>
      <w:rFonts w:ascii="Times New Roman" w:hAnsi="Times New Roman"/>
      <w:sz w:val="28"/>
      <w:szCs w:val="20"/>
    </w:rPr>
  </w:style>
  <w:style w:type="character" w:customStyle="1" w:styleId="af6">
    <w:name w:val="Основной текст с отступом Знак"/>
    <w:link w:val="af5"/>
    <w:uiPriority w:val="99"/>
    <w:rsid w:val="0090290C"/>
    <w:rPr>
      <w:rFonts w:ascii="Times New Roman" w:eastAsia="Times New Roman" w:hAnsi="Times New Roman" w:cs="Times New Roman"/>
      <w:sz w:val="28"/>
      <w:szCs w:val="20"/>
    </w:rPr>
  </w:style>
  <w:style w:type="paragraph" w:styleId="2">
    <w:name w:val="Body Text 2"/>
    <w:basedOn w:val="a"/>
    <w:link w:val="20"/>
    <w:uiPriority w:val="99"/>
    <w:unhideWhenUsed/>
    <w:rsid w:val="0090290C"/>
    <w:pPr>
      <w:spacing w:after="120" w:line="480" w:lineRule="auto"/>
    </w:pPr>
    <w:rPr>
      <w:rFonts w:eastAsia="Calibri"/>
      <w:sz w:val="20"/>
      <w:szCs w:val="20"/>
    </w:rPr>
  </w:style>
  <w:style w:type="character" w:customStyle="1" w:styleId="20">
    <w:name w:val="Основной текст 2 Знак"/>
    <w:link w:val="2"/>
    <w:uiPriority w:val="99"/>
    <w:rsid w:val="0090290C"/>
    <w:rPr>
      <w:rFonts w:ascii="Calibri" w:eastAsia="Calibri" w:hAnsi="Calibri" w:cs="Times New Roman"/>
    </w:rPr>
  </w:style>
  <w:style w:type="character" w:styleId="af7">
    <w:name w:val="page number"/>
    <w:basedOn w:val="a0"/>
    <w:rsid w:val="0090290C"/>
  </w:style>
  <w:style w:type="paragraph" w:styleId="af8">
    <w:name w:val="Balloon Text"/>
    <w:basedOn w:val="a"/>
    <w:link w:val="af9"/>
    <w:uiPriority w:val="99"/>
    <w:semiHidden/>
    <w:unhideWhenUsed/>
    <w:rsid w:val="0090290C"/>
    <w:pPr>
      <w:spacing w:after="0" w:line="240" w:lineRule="auto"/>
    </w:pPr>
    <w:rPr>
      <w:rFonts w:ascii="Tahoma" w:eastAsia="Calibri" w:hAnsi="Tahoma"/>
      <w:sz w:val="16"/>
      <w:szCs w:val="16"/>
    </w:rPr>
  </w:style>
  <w:style w:type="character" w:customStyle="1" w:styleId="af9">
    <w:name w:val="Текст выноски Знак"/>
    <w:link w:val="af8"/>
    <w:uiPriority w:val="99"/>
    <w:semiHidden/>
    <w:rsid w:val="0090290C"/>
    <w:rPr>
      <w:rFonts w:ascii="Tahoma" w:eastAsia="Calibri" w:hAnsi="Tahoma" w:cs="Times New Roman"/>
      <w:sz w:val="16"/>
      <w:szCs w:val="16"/>
    </w:rPr>
  </w:style>
  <w:style w:type="numbering" w:customStyle="1" w:styleId="10">
    <w:name w:val="Нет списка1"/>
    <w:next w:val="a2"/>
    <w:uiPriority w:val="99"/>
    <w:semiHidden/>
    <w:unhideWhenUsed/>
    <w:rsid w:val="0090290C"/>
  </w:style>
  <w:style w:type="character" w:styleId="afa">
    <w:name w:val="FollowedHyperlink"/>
    <w:uiPriority w:val="99"/>
    <w:semiHidden/>
    <w:unhideWhenUsed/>
    <w:rsid w:val="0090290C"/>
    <w:rPr>
      <w:color w:val="800080"/>
      <w:u w:val="single"/>
    </w:rPr>
  </w:style>
  <w:style w:type="table" w:customStyle="1" w:styleId="11">
    <w:name w:val="Сетка таблицы1"/>
    <w:basedOn w:val="a1"/>
    <w:next w:val="a3"/>
    <w:uiPriority w:val="59"/>
    <w:rsid w:val="00902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01A9"/>
    <w:rPr>
      <w:rFonts w:eastAsia="Times New Roman"/>
      <w:sz w:val="22"/>
      <w:szCs w:val="22"/>
    </w:rPr>
    <w:tblPr>
      <w:tblCellMar>
        <w:top w:w="0" w:type="dxa"/>
        <w:left w:w="0" w:type="dxa"/>
        <w:bottom w:w="0" w:type="dxa"/>
        <w:right w:w="0" w:type="dxa"/>
      </w:tblCellMar>
    </w:tblPr>
  </w:style>
  <w:style w:type="table" w:customStyle="1" w:styleId="TableGrid1">
    <w:name w:val="TableGrid1"/>
    <w:rsid w:val="000201A9"/>
    <w:rPr>
      <w:rFonts w:eastAsia="Times New Roman"/>
      <w:sz w:val="22"/>
      <w:szCs w:val="22"/>
    </w:rPr>
    <w:tblPr>
      <w:tblCellMar>
        <w:top w:w="0" w:type="dxa"/>
        <w:left w:w="0" w:type="dxa"/>
        <w:bottom w:w="0" w:type="dxa"/>
        <w:right w:w="0" w:type="dxa"/>
      </w:tblCellMar>
    </w:tblPr>
  </w:style>
  <w:style w:type="character" w:customStyle="1" w:styleId="afb">
    <w:name w:val="Основной текст_"/>
    <w:link w:val="31"/>
    <w:rsid w:val="001255EF"/>
    <w:rPr>
      <w:rFonts w:ascii="Century Schoolbook" w:eastAsia="Century Schoolbook" w:hAnsi="Century Schoolbook" w:cs="Century Schoolbook"/>
      <w:spacing w:val="4"/>
      <w:shd w:val="clear" w:color="auto" w:fill="FFFFFF"/>
    </w:rPr>
  </w:style>
  <w:style w:type="paragraph" w:customStyle="1" w:styleId="31">
    <w:name w:val="Основной текст3"/>
    <w:basedOn w:val="a"/>
    <w:link w:val="afb"/>
    <w:rsid w:val="001255EF"/>
    <w:pPr>
      <w:widowControl w:val="0"/>
      <w:shd w:val="clear" w:color="auto" w:fill="FFFFFF"/>
      <w:spacing w:before="2340" w:after="0" w:line="250" w:lineRule="exact"/>
      <w:ind w:hanging="660"/>
    </w:pPr>
    <w:rPr>
      <w:rFonts w:ascii="Century Schoolbook" w:eastAsia="Century Schoolbook" w:hAnsi="Century Schoolbook" w:cs="Century Schoolbook"/>
      <w:spacing w:val="4"/>
      <w:sz w:val="20"/>
      <w:szCs w:val="20"/>
    </w:rPr>
  </w:style>
  <w:style w:type="character" w:customStyle="1" w:styleId="75pt0pt">
    <w:name w:val="Основной текст + 7;5 pt;Полужирный;Интервал 0 pt"/>
    <w:rsid w:val="001255EF"/>
    <w:rPr>
      <w:rFonts w:ascii="Century Schoolbook" w:eastAsia="Century Schoolbook" w:hAnsi="Century Schoolbook" w:cs="Century Schoolbook"/>
      <w:b/>
      <w:bCs/>
      <w:i w:val="0"/>
      <w:iCs w:val="0"/>
      <w:smallCaps w:val="0"/>
      <w:strike w:val="0"/>
      <w:color w:val="000000"/>
      <w:spacing w:val="6"/>
      <w:w w:val="100"/>
      <w:position w:val="0"/>
      <w:sz w:val="15"/>
      <w:szCs w:val="15"/>
      <w:u w:val="none"/>
      <w:shd w:val="clear" w:color="auto" w:fill="FFFFFF"/>
      <w:lang w:val="ru-RU"/>
    </w:rPr>
  </w:style>
  <w:style w:type="character" w:customStyle="1" w:styleId="75pt0pt0">
    <w:name w:val="Основной текст + 7;5 pt;Полужирный;Малые прописные;Интервал 0 pt"/>
    <w:rsid w:val="001255EF"/>
    <w:rPr>
      <w:rFonts w:ascii="Century Schoolbook" w:eastAsia="Century Schoolbook" w:hAnsi="Century Schoolbook" w:cs="Century Schoolbook"/>
      <w:b/>
      <w:bCs/>
      <w:i w:val="0"/>
      <w:iCs w:val="0"/>
      <w:smallCaps/>
      <w:strike w:val="0"/>
      <w:color w:val="000000"/>
      <w:spacing w:val="6"/>
      <w:w w:val="100"/>
      <w:position w:val="0"/>
      <w:sz w:val="15"/>
      <w:szCs w:val="15"/>
      <w:u w:val="none"/>
      <w:shd w:val="clear" w:color="auto" w:fill="FFFFFF"/>
      <w:lang w:val="ru-RU"/>
    </w:rPr>
  </w:style>
  <w:style w:type="character" w:customStyle="1" w:styleId="75pt0pt1">
    <w:name w:val="Основной текст + 7;5 pt;Курсив;Интервал 0 pt"/>
    <w:rsid w:val="001255EF"/>
    <w:rPr>
      <w:rFonts w:ascii="Century Schoolbook" w:eastAsia="Century Schoolbook" w:hAnsi="Century Schoolbook" w:cs="Century Schoolbook"/>
      <w:b w:val="0"/>
      <w:bCs w:val="0"/>
      <w:i/>
      <w:iCs/>
      <w:smallCaps w:val="0"/>
      <w:strike w:val="0"/>
      <w:color w:val="000000"/>
      <w:spacing w:val="9"/>
      <w:w w:val="100"/>
      <w:position w:val="0"/>
      <w:sz w:val="15"/>
      <w:szCs w:val="15"/>
      <w:u w:val="none"/>
      <w:shd w:val="clear" w:color="auto" w:fill="FFFFFF"/>
      <w:lang w:val="ru-RU"/>
    </w:rPr>
  </w:style>
  <w:style w:type="character" w:customStyle="1" w:styleId="75pt0pt2">
    <w:name w:val="Основной текст + 7;5 pt;Интервал 0 pt"/>
    <w:rsid w:val="001255EF"/>
    <w:rPr>
      <w:rFonts w:ascii="Century Schoolbook" w:eastAsia="Century Schoolbook" w:hAnsi="Century Schoolbook" w:cs="Century Schoolbook"/>
      <w:b w:val="0"/>
      <w:bCs w:val="0"/>
      <w:i w:val="0"/>
      <w:iCs w:val="0"/>
      <w:smallCaps w:val="0"/>
      <w:strike w:val="0"/>
      <w:color w:val="000000"/>
      <w:spacing w:val="8"/>
      <w:w w:val="100"/>
      <w:position w:val="0"/>
      <w:sz w:val="15"/>
      <w:szCs w:val="15"/>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lLb.sportedu.ru/press/tpfk"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28</Pages>
  <Words>6942</Words>
  <Characters>39572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13</cp:revision>
  <cp:lastPrinted>2019-10-07T22:24:00Z</cp:lastPrinted>
  <dcterms:created xsi:type="dcterms:W3CDTF">2019-10-07T19:17:00Z</dcterms:created>
  <dcterms:modified xsi:type="dcterms:W3CDTF">2020-11-02T10:15:00Z</dcterms:modified>
</cp:coreProperties>
</file>